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2E9862" w14:textId="77777777" w:rsidR="00C71702" w:rsidRDefault="00C03942" w:rsidP="008013C4">
      <w:pPr>
        <w:spacing w:after="0" w:line="240" w:lineRule="auto"/>
        <w:jc w:val="right"/>
        <w:rPr>
          <w:rFonts w:asciiTheme="majorHAnsi" w:eastAsia="Times New Roman" w:hAnsiTheme="majorHAnsi" w:cs="Arial"/>
          <w:sz w:val="18"/>
          <w:szCs w:val="18"/>
        </w:rPr>
      </w:pPr>
      <w:r w:rsidRPr="00BC2F97">
        <w:rPr>
          <w:rFonts w:asciiTheme="majorHAnsi" w:eastAsia="Times New Roman" w:hAnsiTheme="majorHAnsi" w:cs="Arial"/>
          <w:b/>
          <w:sz w:val="18"/>
          <w:szCs w:val="18"/>
          <w:u w:val="single"/>
        </w:rPr>
        <w:t xml:space="preserve">Załącznik </w:t>
      </w:r>
      <w:r w:rsidR="008013C4">
        <w:rPr>
          <w:rFonts w:asciiTheme="majorHAnsi" w:eastAsia="Times New Roman" w:hAnsiTheme="majorHAnsi" w:cs="Arial"/>
          <w:b/>
          <w:sz w:val="18"/>
          <w:szCs w:val="18"/>
          <w:u w:val="single"/>
        </w:rPr>
        <w:t xml:space="preserve">nr </w:t>
      </w:r>
      <w:r w:rsidR="008558D2">
        <w:rPr>
          <w:rFonts w:asciiTheme="majorHAnsi" w:eastAsia="Times New Roman" w:hAnsiTheme="majorHAnsi" w:cs="Arial"/>
          <w:b/>
          <w:sz w:val="18"/>
          <w:szCs w:val="18"/>
          <w:u w:val="single"/>
        </w:rPr>
        <w:t>1</w:t>
      </w:r>
      <w:r w:rsidR="006A0246">
        <w:rPr>
          <w:rFonts w:asciiTheme="majorHAnsi" w:eastAsia="Times New Roman" w:hAnsiTheme="majorHAnsi" w:cs="Arial"/>
          <w:b/>
          <w:sz w:val="18"/>
          <w:szCs w:val="18"/>
          <w:u w:val="single"/>
        </w:rPr>
        <w:t>a</w:t>
      </w:r>
      <w:r w:rsidR="008013C4">
        <w:rPr>
          <w:rFonts w:asciiTheme="majorHAnsi" w:eastAsia="Times New Roman" w:hAnsiTheme="majorHAnsi" w:cs="Arial"/>
          <w:b/>
          <w:sz w:val="18"/>
          <w:szCs w:val="18"/>
          <w:u w:val="single"/>
        </w:rPr>
        <w:t xml:space="preserve"> </w:t>
      </w:r>
      <w:r w:rsidR="00282B67">
        <w:rPr>
          <w:rFonts w:asciiTheme="majorHAnsi" w:eastAsia="Times New Roman" w:hAnsiTheme="majorHAnsi" w:cs="Arial"/>
          <w:b/>
          <w:sz w:val="18"/>
          <w:szCs w:val="18"/>
          <w:u w:val="single"/>
        </w:rPr>
        <w:t xml:space="preserve">do </w:t>
      </w:r>
      <w:r w:rsidR="00F103EB">
        <w:rPr>
          <w:rFonts w:asciiTheme="majorHAnsi" w:eastAsia="Times New Roman" w:hAnsiTheme="majorHAnsi" w:cs="Arial"/>
          <w:b/>
          <w:sz w:val="18"/>
          <w:szCs w:val="18"/>
          <w:u w:val="single"/>
        </w:rPr>
        <w:t>umowy</w:t>
      </w:r>
    </w:p>
    <w:p w14:paraId="4398929C" w14:textId="77777777" w:rsidR="00D80D1B" w:rsidRDefault="009275CE" w:rsidP="00282B67">
      <w:pPr>
        <w:spacing w:after="0" w:line="240" w:lineRule="auto"/>
        <w:jc w:val="right"/>
        <w:rPr>
          <w:rFonts w:asciiTheme="majorHAnsi" w:eastAsia="Times New Roman" w:hAnsiTheme="majorHAnsi" w:cs="Arial"/>
          <w:sz w:val="18"/>
          <w:szCs w:val="18"/>
        </w:rPr>
      </w:pP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  <w:t xml:space="preserve">               </w:t>
      </w:r>
    </w:p>
    <w:p w14:paraId="1C07C39F" w14:textId="77777777" w:rsidR="00E70912" w:rsidRDefault="00E70912" w:rsidP="00D80D1B">
      <w:pPr>
        <w:spacing w:after="0" w:line="240" w:lineRule="auto"/>
        <w:jc w:val="right"/>
        <w:rPr>
          <w:rFonts w:asciiTheme="majorHAnsi" w:eastAsia="Times New Roman" w:hAnsiTheme="majorHAnsi" w:cs="Arial"/>
          <w:sz w:val="18"/>
          <w:szCs w:val="18"/>
        </w:rPr>
      </w:pPr>
    </w:p>
    <w:p w14:paraId="4F3D4E8D" w14:textId="69BDD8F9" w:rsidR="00C03942" w:rsidRPr="00BC2F97" w:rsidRDefault="00C03942" w:rsidP="00D80D1B">
      <w:pPr>
        <w:spacing w:after="0" w:line="240" w:lineRule="auto"/>
        <w:jc w:val="right"/>
        <w:rPr>
          <w:rFonts w:asciiTheme="majorHAnsi" w:eastAsia="Times New Roman" w:hAnsiTheme="majorHAnsi" w:cs="Arial"/>
          <w:sz w:val="18"/>
          <w:szCs w:val="18"/>
        </w:rPr>
      </w:pPr>
      <w:r w:rsidRPr="00BC2F97">
        <w:rPr>
          <w:rFonts w:asciiTheme="majorHAnsi" w:eastAsia="Times New Roman" w:hAnsiTheme="majorHAnsi" w:cs="Arial"/>
          <w:sz w:val="18"/>
          <w:szCs w:val="18"/>
        </w:rPr>
        <w:t xml:space="preserve">miejscowość, data </w:t>
      </w:r>
      <w:r w:rsidR="005D0AA2" w:rsidRPr="00BC2F97">
        <w:rPr>
          <w:rFonts w:asciiTheme="majorHAnsi" w:eastAsia="Times New Roman" w:hAnsiTheme="majorHAnsi" w:cs="Arial"/>
          <w:sz w:val="18"/>
          <w:szCs w:val="18"/>
        </w:rPr>
        <w:t>…………</w:t>
      </w:r>
      <w:r w:rsidR="00B669E0">
        <w:rPr>
          <w:rFonts w:asciiTheme="majorHAnsi" w:eastAsia="Times New Roman" w:hAnsiTheme="majorHAnsi" w:cs="Arial"/>
          <w:sz w:val="18"/>
          <w:szCs w:val="18"/>
        </w:rPr>
        <w:t>.</w:t>
      </w:r>
      <w:r w:rsidR="005D0AA2" w:rsidRPr="00BC2F97">
        <w:rPr>
          <w:rFonts w:asciiTheme="majorHAnsi" w:eastAsia="Times New Roman" w:hAnsiTheme="majorHAnsi" w:cs="Arial"/>
          <w:sz w:val="18"/>
          <w:szCs w:val="18"/>
        </w:rPr>
        <w:t>………………</w:t>
      </w:r>
    </w:p>
    <w:p w14:paraId="7DFB55EE" w14:textId="77777777" w:rsidR="005064E4" w:rsidRDefault="005064E4" w:rsidP="00E50033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</w:p>
    <w:p w14:paraId="2E1C7C14" w14:textId="77777777" w:rsidR="00F10407" w:rsidRDefault="00AC06D0" w:rsidP="00E50033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  <w:r>
        <w:rPr>
          <w:rFonts w:asciiTheme="majorHAnsi" w:eastAsia="Times New Roman" w:hAnsiTheme="majorHAnsi" w:cs="Arial"/>
          <w:b/>
          <w:sz w:val="18"/>
          <w:szCs w:val="18"/>
        </w:rPr>
        <w:t>WYKAZ OSÓB</w:t>
      </w:r>
    </w:p>
    <w:p w14:paraId="15D0E568" w14:textId="77777777" w:rsidR="00F10407" w:rsidRDefault="00CB5157" w:rsidP="00E50033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  <w:r>
        <w:rPr>
          <w:rFonts w:asciiTheme="majorHAnsi" w:eastAsia="Times New Roman" w:hAnsiTheme="majorHAnsi" w:cs="Arial"/>
          <w:b/>
          <w:sz w:val="18"/>
          <w:szCs w:val="18"/>
        </w:rPr>
        <w:t>składany do zadania</w:t>
      </w:r>
    </w:p>
    <w:p w14:paraId="09FD8DF7" w14:textId="62B25E37" w:rsidR="009F2052" w:rsidRPr="009F2052" w:rsidRDefault="009F2052" w:rsidP="00D1607A">
      <w:pPr>
        <w:shd w:val="clear" w:color="auto" w:fill="D9D9D9" w:themeFill="background1" w:themeFillShade="D9"/>
        <w:tabs>
          <w:tab w:val="left" w:pos="6060"/>
        </w:tabs>
        <w:spacing w:before="120" w:after="0"/>
        <w:jc w:val="center"/>
        <w:rPr>
          <w:rFonts w:ascii="Cambria" w:hAnsi="Cambria" w:cs="Arial"/>
          <w:b/>
          <w:sz w:val="20"/>
          <w:szCs w:val="20"/>
        </w:rPr>
      </w:pPr>
      <w:bookmarkStart w:id="0" w:name="_Hlk90416677"/>
      <w:bookmarkStart w:id="1" w:name="_Hlk74657548"/>
      <w:bookmarkStart w:id="2" w:name="_Hlk90416921"/>
      <w:r w:rsidRPr="009F2052">
        <w:rPr>
          <w:rFonts w:ascii="Cambria" w:hAnsi="Cambria" w:cs="Arial"/>
          <w:b/>
          <w:sz w:val="20"/>
          <w:szCs w:val="20"/>
        </w:rPr>
        <w:t>„</w:t>
      </w:r>
      <w:r w:rsidR="00C8697E" w:rsidRPr="001F05FF">
        <w:rPr>
          <w:rStyle w:val="Pogrubienie"/>
          <w:rFonts w:ascii="Cambria" w:hAnsi="Cambria"/>
          <w:szCs w:val="20"/>
        </w:rPr>
        <w:t xml:space="preserve">Świadczenie usług przewozu tj. dowozu i odwozu dzieci i młodzieży </w:t>
      </w:r>
      <w:r w:rsidR="00C8697E" w:rsidRPr="001F05FF">
        <w:rPr>
          <w:rStyle w:val="Pogrubienie"/>
          <w:rFonts w:ascii="Cambria" w:hAnsi="Cambria"/>
          <w:szCs w:val="20"/>
        </w:rPr>
        <w:br/>
        <w:t>Zespołu Szkolno – Przedszkolnego w Daleszycach</w:t>
      </w:r>
      <w:r w:rsidR="00792044">
        <w:rPr>
          <w:rStyle w:val="Pogrubienie"/>
          <w:rFonts w:ascii="Cambria" w:hAnsi="Cambria"/>
          <w:szCs w:val="20"/>
        </w:rPr>
        <w:t>-202</w:t>
      </w:r>
      <w:r w:rsidR="00E70912">
        <w:rPr>
          <w:rStyle w:val="Pogrubienie"/>
          <w:rFonts w:ascii="Cambria" w:hAnsi="Cambria"/>
          <w:szCs w:val="20"/>
        </w:rPr>
        <w:t>6</w:t>
      </w:r>
      <w:r w:rsidR="00264477">
        <w:rPr>
          <w:rStyle w:val="Pogrubienie"/>
          <w:rFonts w:ascii="Cambria" w:hAnsi="Cambria"/>
          <w:szCs w:val="20"/>
        </w:rPr>
        <w:t>/202</w:t>
      </w:r>
      <w:r w:rsidR="00E70912">
        <w:rPr>
          <w:rStyle w:val="Pogrubienie"/>
          <w:rFonts w:ascii="Cambria" w:hAnsi="Cambria"/>
          <w:szCs w:val="20"/>
        </w:rPr>
        <w:t>7</w:t>
      </w:r>
      <w:r w:rsidRPr="009F2052">
        <w:rPr>
          <w:rFonts w:ascii="Cambria" w:hAnsi="Cambria" w:cs="Arial"/>
          <w:b/>
          <w:sz w:val="20"/>
          <w:szCs w:val="20"/>
        </w:rPr>
        <w:t>”</w:t>
      </w:r>
      <w:bookmarkEnd w:id="0"/>
    </w:p>
    <w:bookmarkEnd w:id="1"/>
    <w:bookmarkEnd w:id="2"/>
    <w:p w14:paraId="5F3C05A2" w14:textId="77777777" w:rsidR="00C71702" w:rsidRPr="00E50033" w:rsidRDefault="00C71702" w:rsidP="00E50033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</w:p>
    <w:p w14:paraId="1CB10DF1" w14:textId="77777777" w:rsidR="00C03942" w:rsidRPr="00BC2F97" w:rsidRDefault="00C03942" w:rsidP="00C0394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11F05AEB" w14:textId="77777777" w:rsidR="00E70912" w:rsidRDefault="00E70912" w:rsidP="002F106F">
      <w:pPr>
        <w:spacing w:after="0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45940CDA" w14:textId="77777777" w:rsidR="00E70912" w:rsidRDefault="00E70912" w:rsidP="002F106F">
      <w:pPr>
        <w:spacing w:after="0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4F709437" w14:textId="78EB226A" w:rsidR="00C03942" w:rsidRPr="00BC2F97" w:rsidRDefault="00C03942" w:rsidP="002F106F">
      <w:pPr>
        <w:spacing w:after="0"/>
        <w:jc w:val="both"/>
        <w:rPr>
          <w:rFonts w:asciiTheme="majorHAnsi" w:eastAsia="Times New Roman" w:hAnsiTheme="majorHAnsi" w:cs="Arial"/>
          <w:sz w:val="18"/>
          <w:szCs w:val="18"/>
        </w:rPr>
      </w:pPr>
      <w:r w:rsidRPr="00BC2F97">
        <w:rPr>
          <w:rFonts w:asciiTheme="majorHAnsi" w:eastAsia="Times New Roman" w:hAnsiTheme="majorHAnsi" w:cs="Arial"/>
          <w:sz w:val="18"/>
          <w:szCs w:val="18"/>
        </w:rPr>
        <w:t>Nazwa wykonawcy: .........................</w:t>
      </w:r>
      <w:r w:rsidR="00894204">
        <w:rPr>
          <w:rFonts w:asciiTheme="majorHAnsi" w:eastAsia="Times New Roman" w:hAnsiTheme="majorHAnsi" w:cs="Arial"/>
          <w:sz w:val="18"/>
          <w:szCs w:val="18"/>
        </w:rPr>
        <w:t>.</w:t>
      </w:r>
      <w:r w:rsidRPr="00BC2F97">
        <w:rPr>
          <w:rFonts w:asciiTheme="majorHAnsi" w:eastAsia="Times New Roman" w:hAnsiTheme="majorHAnsi" w:cs="Arial"/>
          <w:sz w:val="18"/>
          <w:szCs w:val="18"/>
        </w:rPr>
        <w:t>........</w:t>
      </w:r>
      <w:r w:rsidR="00C42328">
        <w:rPr>
          <w:rFonts w:asciiTheme="majorHAnsi" w:eastAsia="Times New Roman" w:hAnsiTheme="majorHAnsi" w:cs="Arial"/>
          <w:sz w:val="18"/>
          <w:szCs w:val="18"/>
        </w:rPr>
        <w:t>.</w:t>
      </w:r>
      <w:r w:rsidRPr="00BC2F97">
        <w:rPr>
          <w:rFonts w:asciiTheme="majorHAnsi" w:eastAsia="Times New Roman" w:hAnsiTheme="majorHAnsi" w:cs="Arial"/>
          <w:sz w:val="18"/>
          <w:szCs w:val="18"/>
        </w:rPr>
        <w:t>.........................................................</w:t>
      </w:r>
      <w:r w:rsidR="00282B67">
        <w:rPr>
          <w:rFonts w:asciiTheme="majorHAnsi" w:eastAsia="Times New Roman" w:hAnsiTheme="majorHAnsi" w:cs="Arial"/>
          <w:sz w:val="18"/>
          <w:szCs w:val="18"/>
        </w:rPr>
        <w:t>......</w:t>
      </w:r>
    </w:p>
    <w:p w14:paraId="2CF2EEA1" w14:textId="77777777" w:rsidR="00C03942" w:rsidRPr="00BC2F97" w:rsidRDefault="00C03942" w:rsidP="00C0394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63440C5D" w14:textId="77777777" w:rsidR="00E70912" w:rsidRDefault="00E70912" w:rsidP="00541CDC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</w:p>
    <w:p w14:paraId="7EB9587F" w14:textId="6FD541A3" w:rsidR="00541CDC" w:rsidRDefault="00C03942" w:rsidP="00541CDC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  <w:r w:rsidRPr="00BC2F97">
        <w:rPr>
          <w:rFonts w:asciiTheme="majorHAnsi" w:eastAsia="Times New Roman" w:hAnsiTheme="majorHAnsi" w:cs="Arial"/>
          <w:b/>
          <w:sz w:val="18"/>
          <w:szCs w:val="18"/>
        </w:rPr>
        <w:t>Wykaz osób, które będą uczestniczyć w wykonywaniu zamówienia, w szczególności odpowiedzialnych za świadczenie, wraz z informacjami na temat ich kwalifikacji zawodowych i doświadczenia:</w:t>
      </w:r>
    </w:p>
    <w:p w14:paraId="27850151" w14:textId="77777777" w:rsidR="000F385C" w:rsidRPr="00BC2F97" w:rsidRDefault="000F385C" w:rsidP="000F385C">
      <w:pPr>
        <w:spacing w:after="0" w:line="240" w:lineRule="auto"/>
        <w:jc w:val="center"/>
        <w:rPr>
          <w:rFonts w:asciiTheme="majorHAnsi" w:eastAsia="Times New Roman" w:hAnsiTheme="majorHAnsi" w:cs="Arial"/>
          <w:b/>
          <w:sz w:val="18"/>
          <w:szCs w:val="18"/>
        </w:rPr>
      </w:pPr>
    </w:p>
    <w:p w14:paraId="34903999" w14:textId="77777777" w:rsidR="000F385C" w:rsidRPr="00BC2F97" w:rsidRDefault="000F385C" w:rsidP="000F385C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9"/>
        <w:gridCol w:w="2409"/>
        <w:gridCol w:w="4318"/>
        <w:gridCol w:w="3261"/>
      </w:tblGrid>
      <w:tr w:rsidR="00D80D1B" w:rsidRPr="00340A5B" w14:paraId="64F00E82" w14:textId="77777777" w:rsidTr="00D80D1B">
        <w:trPr>
          <w:trHeight w:val="651"/>
          <w:jc w:val="center"/>
        </w:trPr>
        <w:tc>
          <w:tcPr>
            <w:tcW w:w="639" w:type="dxa"/>
            <w:vAlign w:val="center"/>
          </w:tcPr>
          <w:p w14:paraId="1BFE6CC3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340A5B">
              <w:rPr>
                <w:rFonts w:asciiTheme="majorHAnsi" w:hAnsiTheme="majorHAnsi" w:cs="Arial"/>
                <w:sz w:val="20"/>
                <w:szCs w:val="20"/>
              </w:rPr>
              <w:t>Lp.</w:t>
            </w:r>
          </w:p>
        </w:tc>
        <w:tc>
          <w:tcPr>
            <w:tcW w:w="2409" w:type="dxa"/>
            <w:vAlign w:val="center"/>
          </w:tcPr>
          <w:p w14:paraId="0A9F47F0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  <w:p w14:paraId="1B978686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40A5B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Imię i nazwisko </w:t>
            </w:r>
          </w:p>
          <w:p w14:paraId="1F108F55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w="4318" w:type="dxa"/>
            <w:tcBorders>
              <w:bottom w:val="single" w:sz="4" w:space="0" w:color="auto"/>
            </w:tcBorders>
            <w:vAlign w:val="center"/>
          </w:tcPr>
          <w:p w14:paraId="595782C0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Theme="majorHAnsi" w:hAnsiTheme="majorHAnsi" w:cs="Arial"/>
                <w:b/>
                <w:bCs/>
                <w:sz w:val="20"/>
                <w:szCs w:val="20"/>
              </w:rPr>
            </w:pPr>
            <w:r w:rsidRPr="00340A5B">
              <w:rPr>
                <w:rFonts w:asciiTheme="majorHAnsi" w:hAnsiTheme="majorHAnsi" w:cs="Arial"/>
                <w:b/>
                <w:bCs/>
                <w:sz w:val="20"/>
                <w:szCs w:val="20"/>
              </w:rPr>
              <w:t xml:space="preserve">Wymagania minimalne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D58C" w14:textId="77777777" w:rsidR="00D80D1B" w:rsidRDefault="00D80D1B" w:rsidP="00C76A1B">
            <w:pPr>
              <w:spacing w:after="0"/>
              <w:ind w:right="-10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C92D8C">
              <w:rPr>
                <w:rFonts w:asciiTheme="majorHAnsi" w:hAnsiTheme="majorHAnsi" w:cs="Arial"/>
                <w:sz w:val="20"/>
                <w:szCs w:val="20"/>
              </w:rPr>
              <w:t>Podstawa do dysponowania osobą</w:t>
            </w:r>
          </w:p>
        </w:tc>
      </w:tr>
      <w:tr w:rsidR="00D80D1B" w:rsidRPr="00340A5B" w14:paraId="33C6889A" w14:textId="77777777" w:rsidTr="00E50F1F">
        <w:trPr>
          <w:trHeight w:val="651"/>
          <w:jc w:val="center"/>
        </w:trPr>
        <w:tc>
          <w:tcPr>
            <w:tcW w:w="10627" w:type="dxa"/>
            <w:gridSpan w:val="4"/>
            <w:tcBorders>
              <w:right w:val="single" w:sz="4" w:space="0" w:color="auto"/>
            </w:tcBorders>
            <w:vAlign w:val="center"/>
          </w:tcPr>
          <w:p w14:paraId="68698956" w14:textId="77777777" w:rsidR="00D80D1B" w:rsidRPr="00C92D8C" w:rsidRDefault="00C8697E" w:rsidP="00C76A1B">
            <w:pPr>
              <w:spacing w:after="0"/>
              <w:ind w:right="-10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Zadanie</w:t>
            </w:r>
            <w:r w:rsidR="00D80D1B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8013C4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</w:tr>
      <w:tr w:rsidR="00D80D1B" w:rsidRPr="00340A5B" w14:paraId="6DB36B2D" w14:textId="77777777" w:rsidTr="00D80D1B">
        <w:trPr>
          <w:trHeight w:val="301"/>
          <w:jc w:val="center"/>
        </w:trPr>
        <w:tc>
          <w:tcPr>
            <w:tcW w:w="639" w:type="dxa"/>
            <w:tcBorders>
              <w:right w:val="single" w:sz="4" w:space="0" w:color="auto"/>
            </w:tcBorders>
            <w:vAlign w:val="center"/>
          </w:tcPr>
          <w:p w14:paraId="6273460C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7B532CD9" w14:textId="77777777" w:rsidR="00D80D1B" w:rsidRPr="00340A5B" w:rsidRDefault="00D80D1B" w:rsidP="00C76A1B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…………..  …………..</w:t>
            </w:r>
          </w:p>
        </w:tc>
        <w:tc>
          <w:tcPr>
            <w:tcW w:w="4318" w:type="dxa"/>
            <w:vAlign w:val="center"/>
          </w:tcPr>
          <w:p w14:paraId="40EC6FA7" w14:textId="77777777" w:rsidR="00D80D1B" w:rsidRPr="00340A5B" w:rsidRDefault="00D80D1B" w:rsidP="00C76A1B">
            <w:pPr>
              <w:snapToGrid w:val="0"/>
              <w:spacing w:after="0" w:line="240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7DE8">
              <w:rPr>
                <w:rFonts w:ascii="Cambria" w:hAnsi="Cambria" w:cs="Arial"/>
                <w:noProof/>
                <w:sz w:val="20"/>
                <w:szCs w:val="20"/>
              </w:rPr>
              <w:t xml:space="preserve">osoba posiadająca </w:t>
            </w:r>
            <w:r w:rsidRPr="00D80D1B">
              <w:rPr>
                <w:rFonts w:ascii="Cambria" w:hAnsi="Cambria" w:cs="Arial"/>
                <w:noProof/>
                <w:sz w:val="20"/>
                <w:szCs w:val="20"/>
              </w:rPr>
              <w:t xml:space="preserve">uprawnienia do kierowania autobusami oraz do przewozu osób zgodnie z ustawą z dnia 05.01.2011 r. o kierujących pojazdami,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605" w14:textId="77777777" w:rsidR="00D80D1B" w:rsidRPr="00F749EC" w:rsidRDefault="00D80D1B" w:rsidP="00C76A1B">
            <w:pPr>
              <w:pStyle w:val="Bezodstpw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40A5B">
              <w:rPr>
                <w:rFonts w:asciiTheme="majorHAnsi" w:hAnsiTheme="majorHAnsi" w:cs="Arial"/>
                <w:sz w:val="20"/>
                <w:szCs w:val="20"/>
              </w:rPr>
              <w:t>Własne / oddane do dyspozycji *</w:t>
            </w:r>
          </w:p>
        </w:tc>
      </w:tr>
      <w:tr w:rsidR="00D80D1B" w:rsidRPr="00340A5B" w14:paraId="16D4E458" w14:textId="77777777" w:rsidTr="00D80D1B">
        <w:trPr>
          <w:trHeight w:val="301"/>
          <w:jc w:val="center"/>
        </w:trPr>
        <w:tc>
          <w:tcPr>
            <w:tcW w:w="639" w:type="dxa"/>
            <w:tcBorders>
              <w:right w:val="single" w:sz="4" w:space="0" w:color="auto"/>
            </w:tcBorders>
            <w:vAlign w:val="center"/>
          </w:tcPr>
          <w:p w14:paraId="172383A1" w14:textId="77777777" w:rsidR="00D80D1B" w:rsidRDefault="00D80D1B" w:rsidP="00D80D1B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487D68B7" w14:textId="77777777" w:rsidR="00D80D1B" w:rsidRDefault="00D80D1B" w:rsidP="00D80D1B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4318" w:type="dxa"/>
            <w:vAlign w:val="center"/>
          </w:tcPr>
          <w:p w14:paraId="0E271B49" w14:textId="77777777" w:rsidR="00D80D1B" w:rsidRPr="002B7DE8" w:rsidRDefault="00D80D1B" w:rsidP="00D80D1B">
            <w:pPr>
              <w:snapToGrid w:val="0"/>
              <w:spacing w:after="0" w:line="240" w:lineRule="auto"/>
              <w:jc w:val="both"/>
              <w:rPr>
                <w:rFonts w:ascii="Cambria" w:hAnsi="Cambria" w:cs="Arial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7B17" w14:textId="77777777" w:rsidR="00D80D1B" w:rsidRPr="00340A5B" w:rsidRDefault="00D80D1B" w:rsidP="00D80D1B">
            <w:pPr>
              <w:pStyle w:val="Bezodstpw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D80D1B" w:rsidRPr="00C92D8C" w14:paraId="02EB887C" w14:textId="77777777" w:rsidTr="0046170D">
        <w:trPr>
          <w:trHeight w:val="651"/>
          <w:jc w:val="center"/>
        </w:trPr>
        <w:tc>
          <w:tcPr>
            <w:tcW w:w="10627" w:type="dxa"/>
            <w:gridSpan w:val="4"/>
            <w:tcBorders>
              <w:right w:val="single" w:sz="4" w:space="0" w:color="auto"/>
            </w:tcBorders>
            <w:vAlign w:val="center"/>
          </w:tcPr>
          <w:p w14:paraId="0048C649" w14:textId="77777777" w:rsidR="00D80D1B" w:rsidRPr="00C92D8C" w:rsidRDefault="00C8697E" w:rsidP="0046170D">
            <w:pPr>
              <w:spacing w:after="0"/>
              <w:ind w:right="-108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Zadanie</w:t>
            </w:r>
            <w:r w:rsidR="00D80D1B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 w:rsidR="008013C4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</w:tr>
      <w:tr w:rsidR="00D80D1B" w:rsidRPr="00F749EC" w14:paraId="186C0E9C" w14:textId="77777777" w:rsidTr="0046170D">
        <w:trPr>
          <w:trHeight w:val="301"/>
          <w:jc w:val="center"/>
        </w:trPr>
        <w:tc>
          <w:tcPr>
            <w:tcW w:w="639" w:type="dxa"/>
            <w:tcBorders>
              <w:right w:val="single" w:sz="4" w:space="0" w:color="auto"/>
            </w:tcBorders>
            <w:vAlign w:val="center"/>
          </w:tcPr>
          <w:p w14:paraId="20DFA5BD" w14:textId="77777777" w:rsidR="00D80D1B" w:rsidRPr="00340A5B" w:rsidRDefault="00D80D1B" w:rsidP="0046170D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3EE5F759" w14:textId="77777777" w:rsidR="00D80D1B" w:rsidRPr="00340A5B" w:rsidRDefault="00D80D1B" w:rsidP="0046170D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…………..  …………..</w:t>
            </w:r>
          </w:p>
        </w:tc>
        <w:tc>
          <w:tcPr>
            <w:tcW w:w="4318" w:type="dxa"/>
            <w:vAlign w:val="center"/>
          </w:tcPr>
          <w:p w14:paraId="174EF806" w14:textId="77777777" w:rsidR="00D80D1B" w:rsidRPr="00340A5B" w:rsidRDefault="00D80D1B" w:rsidP="0046170D">
            <w:pPr>
              <w:snapToGrid w:val="0"/>
              <w:spacing w:after="0" w:line="240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7DE8">
              <w:rPr>
                <w:rFonts w:ascii="Cambria" w:hAnsi="Cambria" w:cs="Arial"/>
                <w:noProof/>
                <w:sz w:val="20"/>
                <w:szCs w:val="20"/>
              </w:rPr>
              <w:t xml:space="preserve">osoba posiadająca </w:t>
            </w:r>
            <w:r w:rsidRPr="00D80D1B">
              <w:rPr>
                <w:rFonts w:ascii="Cambria" w:hAnsi="Cambria" w:cs="Arial"/>
                <w:noProof/>
                <w:sz w:val="20"/>
                <w:szCs w:val="20"/>
              </w:rPr>
              <w:t xml:space="preserve">uprawnienia do kierowania autobusami oraz do przewozu osób zgodnie z ustawą z dnia 05.01.2011 r. o kierujących pojazdami,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C284" w14:textId="77777777" w:rsidR="00D80D1B" w:rsidRPr="00F749EC" w:rsidRDefault="00D80D1B" w:rsidP="0046170D">
            <w:pPr>
              <w:pStyle w:val="Bezodstpw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340A5B">
              <w:rPr>
                <w:rFonts w:asciiTheme="majorHAnsi" w:hAnsiTheme="majorHAnsi" w:cs="Arial"/>
                <w:sz w:val="20"/>
                <w:szCs w:val="20"/>
              </w:rPr>
              <w:t>Własne / oddane do dyspozycji *</w:t>
            </w:r>
          </w:p>
        </w:tc>
      </w:tr>
      <w:tr w:rsidR="00D80D1B" w:rsidRPr="00340A5B" w14:paraId="0686C47C" w14:textId="77777777" w:rsidTr="0046170D">
        <w:trPr>
          <w:trHeight w:val="301"/>
          <w:jc w:val="center"/>
        </w:trPr>
        <w:tc>
          <w:tcPr>
            <w:tcW w:w="639" w:type="dxa"/>
            <w:tcBorders>
              <w:right w:val="single" w:sz="4" w:space="0" w:color="auto"/>
            </w:tcBorders>
            <w:vAlign w:val="center"/>
          </w:tcPr>
          <w:p w14:paraId="0479232F" w14:textId="77777777" w:rsidR="00D80D1B" w:rsidRDefault="00D80D1B" w:rsidP="0046170D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14:paraId="36477181" w14:textId="77777777" w:rsidR="00D80D1B" w:rsidRDefault="00D80D1B" w:rsidP="0046170D">
            <w:pPr>
              <w:snapToGrid w:val="0"/>
              <w:spacing w:after="0" w:line="240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4318" w:type="dxa"/>
            <w:vAlign w:val="center"/>
          </w:tcPr>
          <w:p w14:paraId="6DDA3AE0" w14:textId="77777777" w:rsidR="00D80D1B" w:rsidRPr="002B7DE8" w:rsidRDefault="00D80D1B" w:rsidP="0046170D">
            <w:pPr>
              <w:snapToGrid w:val="0"/>
              <w:spacing w:after="0" w:line="240" w:lineRule="auto"/>
              <w:jc w:val="both"/>
              <w:rPr>
                <w:rFonts w:ascii="Cambria" w:hAnsi="Cambria" w:cs="Arial"/>
                <w:noProof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9B7C" w14:textId="77777777" w:rsidR="00D80D1B" w:rsidRPr="00340A5B" w:rsidRDefault="00D80D1B" w:rsidP="0046170D">
            <w:pPr>
              <w:pStyle w:val="Bezodstpw"/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7B2C73C1" w14:textId="77777777" w:rsidR="00A451C2" w:rsidRDefault="00541CDC" w:rsidP="00541CDC">
      <w:pPr>
        <w:spacing w:after="0" w:line="240" w:lineRule="auto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sz w:val="18"/>
          <w:szCs w:val="18"/>
        </w:rPr>
        <w:t xml:space="preserve"> </w:t>
      </w:r>
    </w:p>
    <w:p w14:paraId="7361A17B" w14:textId="77777777" w:rsidR="0004088B" w:rsidRPr="00BC2F97" w:rsidRDefault="0004088B" w:rsidP="005F2E3D">
      <w:pPr>
        <w:pStyle w:val="Default"/>
        <w:rPr>
          <w:rFonts w:asciiTheme="majorHAnsi" w:hAnsiTheme="majorHAnsi" w:cs="Arial"/>
          <w:sz w:val="18"/>
          <w:szCs w:val="18"/>
        </w:rPr>
      </w:pPr>
      <w:r w:rsidRPr="00BC2F97">
        <w:rPr>
          <w:rFonts w:asciiTheme="majorHAnsi" w:hAnsiTheme="majorHAnsi" w:cs="Arial"/>
          <w:sz w:val="18"/>
          <w:szCs w:val="18"/>
        </w:rPr>
        <w:t xml:space="preserve">* niepotrzebne skreślić </w:t>
      </w:r>
    </w:p>
    <w:p w14:paraId="037CDAF5" w14:textId="77777777" w:rsidR="005F2E3D" w:rsidRDefault="0004088B" w:rsidP="005F2E3D">
      <w:pPr>
        <w:pStyle w:val="Default"/>
        <w:rPr>
          <w:rFonts w:asciiTheme="majorHAnsi" w:hAnsiTheme="majorHAnsi" w:cs="Arial"/>
          <w:sz w:val="18"/>
          <w:szCs w:val="18"/>
        </w:rPr>
      </w:pPr>
      <w:r w:rsidRPr="00BC2F97">
        <w:rPr>
          <w:rFonts w:asciiTheme="majorHAnsi" w:hAnsiTheme="majorHAnsi" w:cs="Arial"/>
          <w:sz w:val="18"/>
          <w:szCs w:val="18"/>
        </w:rPr>
        <w:t>J</w:t>
      </w:r>
      <w:r w:rsidR="005F2E3D" w:rsidRPr="00BC2F97">
        <w:rPr>
          <w:rFonts w:asciiTheme="majorHAnsi" w:hAnsiTheme="majorHAnsi" w:cs="Arial"/>
          <w:sz w:val="18"/>
          <w:szCs w:val="18"/>
        </w:rPr>
        <w:t>eżeli wykonawca poz</w:t>
      </w:r>
      <w:r w:rsidR="00792D51">
        <w:rPr>
          <w:rFonts w:asciiTheme="majorHAnsi" w:hAnsiTheme="majorHAnsi" w:cs="Arial"/>
          <w:sz w:val="18"/>
          <w:szCs w:val="18"/>
        </w:rPr>
        <w:t>ostaje w stosunku umowy cywilno</w:t>
      </w:r>
      <w:r w:rsidR="005F2E3D" w:rsidRPr="00BC2F97">
        <w:rPr>
          <w:rFonts w:asciiTheme="majorHAnsi" w:hAnsiTheme="majorHAnsi" w:cs="Arial"/>
          <w:sz w:val="18"/>
          <w:szCs w:val="18"/>
        </w:rPr>
        <w:t>prawnej pozostawiamy własne</w:t>
      </w:r>
    </w:p>
    <w:p w14:paraId="67E89270" w14:textId="77777777" w:rsidR="00E50033" w:rsidRDefault="00E50033" w:rsidP="005F2E3D">
      <w:pPr>
        <w:pStyle w:val="Default"/>
        <w:rPr>
          <w:rFonts w:asciiTheme="majorHAnsi" w:hAnsiTheme="majorHAnsi" w:cs="Arial"/>
          <w:color w:val="auto"/>
          <w:sz w:val="18"/>
          <w:szCs w:val="18"/>
        </w:rPr>
      </w:pPr>
    </w:p>
    <w:p w14:paraId="6046BDAF" w14:textId="77777777" w:rsidR="00C71702" w:rsidRPr="00BC2F97" w:rsidRDefault="00C71702" w:rsidP="005F2E3D">
      <w:pPr>
        <w:pStyle w:val="Default"/>
        <w:rPr>
          <w:rFonts w:asciiTheme="majorHAnsi" w:hAnsiTheme="majorHAnsi" w:cs="Arial"/>
          <w:color w:val="auto"/>
          <w:sz w:val="18"/>
          <w:szCs w:val="18"/>
        </w:rPr>
      </w:pPr>
    </w:p>
    <w:p w14:paraId="14E7CB1A" w14:textId="77777777" w:rsidR="0004088B" w:rsidRDefault="0004088B" w:rsidP="00C0394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1B6766D6" w14:textId="77777777" w:rsidR="002F106F" w:rsidRDefault="002F106F" w:rsidP="00C0394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68E0D0AB" w14:textId="77777777" w:rsidR="00A451C2" w:rsidRDefault="00A451C2" w:rsidP="00C0394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p w14:paraId="13B2216A" w14:textId="77777777" w:rsidR="00A451C2" w:rsidRPr="00BC2F97" w:rsidRDefault="00A451C2" w:rsidP="00C0394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</w:r>
      <w:r>
        <w:rPr>
          <w:rFonts w:asciiTheme="majorHAnsi" w:eastAsia="Times New Roman" w:hAnsiTheme="majorHAnsi" w:cs="Arial"/>
          <w:sz w:val="18"/>
          <w:szCs w:val="18"/>
        </w:rPr>
        <w:tab/>
      </w:r>
    </w:p>
    <w:p w14:paraId="33B8AB90" w14:textId="77777777" w:rsidR="00282B67" w:rsidRPr="00BC2F97" w:rsidRDefault="00282B67" w:rsidP="00282B67">
      <w:pPr>
        <w:spacing w:after="0" w:line="240" w:lineRule="auto"/>
        <w:ind w:left="5529"/>
        <w:jc w:val="center"/>
        <w:rPr>
          <w:rFonts w:asciiTheme="majorHAnsi" w:eastAsia="Times New Roman" w:hAnsiTheme="majorHAnsi" w:cs="Arial"/>
          <w:sz w:val="18"/>
          <w:szCs w:val="18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</w:t>
      </w:r>
      <w:r w:rsidR="003802F6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>lub elektronicznym podpisem osobistym</w:t>
      </w:r>
    </w:p>
    <w:p w14:paraId="4E9A74CD" w14:textId="77777777" w:rsidR="00E555B6" w:rsidRPr="00BC2F97" w:rsidRDefault="00E555B6" w:rsidP="00917D52">
      <w:pPr>
        <w:spacing w:after="0" w:line="240" w:lineRule="auto"/>
        <w:jc w:val="both"/>
        <w:rPr>
          <w:rFonts w:asciiTheme="majorHAnsi" w:eastAsia="Times New Roman" w:hAnsiTheme="majorHAnsi" w:cs="Arial"/>
          <w:sz w:val="18"/>
          <w:szCs w:val="18"/>
        </w:rPr>
      </w:pPr>
    </w:p>
    <w:sectPr w:rsidR="00E555B6" w:rsidRPr="00BC2F97" w:rsidSect="00D80D1B">
      <w:headerReference w:type="default" r:id="rId7"/>
      <w:footerReference w:type="default" r:id="rId8"/>
      <w:pgSz w:w="11906" w:h="16838"/>
      <w:pgMar w:top="1673" w:right="1417" w:bottom="709" w:left="1417" w:header="284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58EEF" w14:textId="77777777" w:rsidR="00075A2A" w:rsidRDefault="00075A2A">
      <w:pPr>
        <w:spacing w:after="0" w:line="240" w:lineRule="auto"/>
      </w:pPr>
      <w:r>
        <w:separator/>
      </w:r>
    </w:p>
  </w:endnote>
  <w:endnote w:type="continuationSeparator" w:id="0">
    <w:p w14:paraId="103C1F8D" w14:textId="77777777" w:rsidR="00075A2A" w:rsidRDefault="0007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charset w:val="EE"/>
    <w:family w:val="auto"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3B478" w14:textId="77777777" w:rsidR="00E375FC" w:rsidRDefault="00E375FC">
    <w:pPr>
      <w:pStyle w:val="Stopka"/>
      <w:jc w:val="right"/>
      <w:rPr>
        <w:rFonts w:ascii="Verdana" w:hAnsi="Verdana"/>
        <w:b/>
        <w:sz w:val="16"/>
        <w:szCs w:val="16"/>
      </w:rPr>
    </w:pPr>
  </w:p>
  <w:p w14:paraId="000F188B" w14:textId="77777777" w:rsidR="00E375FC" w:rsidRDefault="00E375FC">
    <w:pPr>
      <w:pStyle w:val="Stopka"/>
      <w:jc w:val="right"/>
    </w:pPr>
    <w:r>
      <w:rPr>
        <w:rFonts w:ascii="Verdana" w:hAnsi="Verdana"/>
        <w:b/>
        <w:sz w:val="16"/>
        <w:szCs w:val="16"/>
      </w:rPr>
      <w:t xml:space="preserve">str. </w:t>
    </w:r>
    <w:r w:rsidR="00805176"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 xml:space="preserve"> PAGE </w:instrText>
    </w:r>
    <w:r w:rsidR="00805176">
      <w:rPr>
        <w:b/>
        <w:sz w:val="16"/>
        <w:szCs w:val="16"/>
      </w:rPr>
      <w:fldChar w:fldCharType="separate"/>
    </w:r>
    <w:r w:rsidR="000A758E">
      <w:rPr>
        <w:b/>
        <w:noProof/>
        <w:sz w:val="16"/>
        <w:szCs w:val="16"/>
      </w:rPr>
      <w:t>1</w:t>
    </w:r>
    <w:r w:rsidR="00805176">
      <w:rPr>
        <w:b/>
        <w:sz w:val="16"/>
        <w:szCs w:val="16"/>
      </w:rPr>
      <w:fldChar w:fldCharType="end"/>
    </w:r>
  </w:p>
  <w:p w14:paraId="5E2D41C5" w14:textId="77777777" w:rsidR="00E375FC" w:rsidRDefault="00C42328">
    <w:pPr>
      <w:spacing w:after="0" w:line="240" w:lineRule="auto"/>
      <w:ind w:left="284"/>
      <w:jc w:val="center"/>
      <w:rPr>
        <w:rFonts w:ascii="Times New Roman" w:eastAsia="Times New Roman" w:hAnsi="Times New Roman"/>
        <w:sz w:val="18"/>
        <w:szCs w:val="18"/>
      </w:rPr>
    </w:pPr>
    <w:r>
      <w:rPr>
        <w:noProof/>
        <w:lang w:eastAsia="pl-PL"/>
      </w:rPr>
      <w:pict w14:anchorId="04813F49">
        <v:line id="Line 1" o:spid="_x0000_s4097" style="position:absolute;left:0;text-align:left;z-index:-251658752;visibility:visible;mso-wrap-distance-top:-6e-5mm;mso-wrap-distance-bottom:-6e-5mm" from="-17.85pt,264.8pt" to="468.15pt,2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" strokecolor="navy" strokeweight=".26mm">
          <v:stroke joinstyle="miter"/>
        </v:line>
      </w:pict>
    </w:r>
  </w:p>
  <w:p w14:paraId="09410208" w14:textId="77777777" w:rsidR="00E375FC" w:rsidRDefault="00E375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BD08" w14:textId="77777777" w:rsidR="00075A2A" w:rsidRDefault="00075A2A">
      <w:pPr>
        <w:spacing w:after="0" w:line="240" w:lineRule="auto"/>
      </w:pPr>
      <w:r>
        <w:separator/>
      </w:r>
    </w:p>
  </w:footnote>
  <w:footnote w:type="continuationSeparator" w:id="0">
    <w:p w14:paraId="717AD19D" w14:textId="77777777" w:rsidR="00075A2A" w:rsidRDefault="0007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D36F7" w14:textId="77777777" w:rsidR="000A758E" w:rsidRDefault="000A758E" w:rsidP="000A758E">
    <w:pPr>
      <w:pStyle w:val="ust"/>
      <w:spacing w:before="120" w:after="120"/>
      <w:ind w:left="0" w:firstLine="0"/>
      <w:rPr>
        <w:rFonts w:ascii="Cambria" w:hAnsi="Cambria" w:cs="Arial"/>
        <w:b/>
        <w:sz w:val="20"/>
      </w:rPr>
    </w:pPr>
  </w:p>
  <w:p w14:paraId="7DF2647D" w14:textId="7C2CCB5C" w:rsidR="000A758E" w:rsidRDefault="000A758E" w:rsidP="000A758E">
    <w:pPr>
      <w:pStyle w:val="ust"/>
      <w:spacing w:before="120" w:after="120"/>
      <w:ind w:left="0" w:firstLine="0"/>
      <w:rPr>
        <w:rFonts w:ascii="Cambria" w:hAnsi="Cambria"/>
        <w:b/>
        <w:sz w:val="20"/>
      </w:rPr>
    </w:pPr>
    <w:r>
      <w:rPr>
        <w:rFonts w:ascii="Cambria" w:hAnsi="Cambria" w:cs="Arial"/>
        <w:b/>
        <w:sz w:val="20"/>
      </w:rPr>
      <w:t>Znak sprawy:</w:t>
    </w:r>
    <w:r>
      <w:rPr>
        <w:rFonts w:ascii="Cambria" w:hAnsi="Cambria" w:cs="Arial"/>
        <w:b/>
        <w:spacing w:val="-8"/>
        <w:sz w:val="20"/>
      </w:rPr>
      <w:t xml:space="preserve"> </w:t>
    </w:r>
    <w:r w:rsidRPr="00922EC5">
      <w:rPr>
        <w:rFonts w:ascii="Cambria" w:hAnsi="Cambria" w:cs="Arial"/>
        <w:b/>
        <w:spacing w:val="-8"/>
        <w:sz w:val="20"/>
      </w:rPr>
      <w:t>ZSPD.26.</w:t>
    </w:r>
    <w:r w:rsidR="006B0D59" w:rsidRPr="00922EC5">
      <w:rPr>
        <w:rFonts w:ascii="Cambria" w:hAnsi="Cambria" w:cs="Arial"/>
        <w:b/>
        <w:spacing w:val="-8"/>
        <w:sz w:val="20"/>
      </w:rPr>
      <w:t>2</w:t>
    </w:r>
    <w:r w:rsidRPr="00922EC5">
      <w:rPr>
        <w:rFonts w:ascii="Cambria" w:hAnsi="Cambria" w:cs="Arial"/>
        <w:b/>
        <w:spacing w:val="-8"/>
        <w:sz w:val="20"/>
      </w:rPr>
      <w:t>.202</w:t>
    </w:r>
    <w:r w:rsidR="006B0D59" w:rsidRPr="00922EC5">
      <w:rPr>
        <w:rFonts w:ascii="Cambria" w:hAnsi="Cambria" w:cs="Arial"/>
        <w:b/>
        <w:spacing w:val="-8"/>
        <w:sz w:val="20"/>
      </w:rPr>
      <w:t>6</w:t>
    </w:r>
  </w:p>
  <w:p w14:paraId="5706098B" w14:textId="77777777" w:rsidR="00E375FC" w:rsidRPr="00D80D1B" w:rsidRDefault="00E375FC" w:rsidP="00D80D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pStyle w:val="Nagwek6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14.%2."/>
      <w:lvlJc w:val="left"/>
      <w:pPr>
        <w:tabs>
          <w:tab w:val="num" w:pos="876"/>
        </w:tabs>
        <w:ind w:left="876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Verdana" w:hAnsi="Verdana"/>
        <w:sz w:val="22"/>
        <w:szCs w:val="22"/>
      </w:rPr>
    </w:lvl>
  </w:abstractNum>
  <w:abstractNum w:abstractNumId="9" w15:restartNumberingAfterBreak="0">
    <w:nsid w:val="0000000A"/>
    <w:multiLevelType w:val="multilevel"/>
    <w:tmpl w:val="79F04DBC"/>
    <w:name w:val="WW8Num14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sz w:val="22"/>
        <w:szCs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862" w:hanging="720"/>
      </w:pPr>
      <w:rPr>
        <w:rFonts w:ascii="Verdana" w:hAnsi="Verdana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-284"/>
        </w:tabs>
        <w:ind w:left="1080" w:hanging="1080"/>
      </w:pPr>
      <w:rPr>
        <w:rFonts w:ascii="Verdana" w:hAnsi="Verdana" w:cs="Times New Roman" w:hint="default"/>
        <w:sz w:val="22"/>
        <w:szCs w:val="16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16"/>
    <w:lvl w:ilvl="0">
      <w:start w:val="20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11" w15:restartNumberingAfterBreak="0">
    <w:nsid w:val="0000000C"/>
    <w:multiLevelType w:val="singleLevel"/>
    <w:tmpl w:val="0000000C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</w:abstractNum>
  <w:abstractNum w:abstractNumId="12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4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  <w:i w:val="0"/>
        <w:sz w:val="20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495" w:hanging="360"/>
      </w:pPr>
      <w:rPr>
        <w:rFonts w:ascii="Symbol" w:hAnsi="Symbol"/>
        <w:sz w:val="22"/>
        <w:szCs w:val="22"/>
      </w:rPr>
    </w:lvl>
  </w:abstractNum>
  <w:abstractNum w:abstractNumId="16" w15:restartNumberingAfterBreak="0">
    <w:nsid w:val="00000011"/>
    <w:multiLevelType w:val="multi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00000012"/>
    <w:multiLevelType w:val="multilevel"/>
    <w:tmpl w:val="04023254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StarSymbol" w:hAnsi="StarSymbol" w:cs="StarSymbo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StarSymbol" w:hAnsi="StarSymbol" w:cs="StarSymbol" w:hint="default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StarSymbol" w:hAnsi="StarSymbol" w:cs="StarSymbol" w:hint="default"/>
        <w:sz w:val="18"/>
        <w:szCs w:val="18"/>
      </w:rPr>
    </w:lvl>
  </w:abstractNum>
  <w:abstractNum w:abstractNumId="18" w15:restartNumberingAfterBreak="0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 w:cs="Times New Roman"/>
        <w:b w:val="0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00000015"/>
    <w:multiLevelType w:val="multilevel"/>
    <w:tmpl w:val="00000015"/>
    <w:name w:val="WW8Num2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21" w15:restartNumberingAfterBreak="0">
    <w:nsid w:val="00000016"/>
    <w:multiLevelType w:val="multilevel"/>
    <w:tmpl w:val="00000016"/>
    <w:name w:val="WW8Num2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00000017"/>
    <w:multiLevelType w:val="multi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16" w:hanging="720"/>
      </w:pPr>
      <w:rPr>
        <w:rFonts w:ascii="Symbol" w:hAnsi="Symbol" w:cs="Microsoft Sans Serif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68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72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23" w15:restartNumberingAfterBreak="0">
    <w:nsid w:val="00000018"/>
    <w:multiLevelType w:val="multilevel"/>
    <w:tmpl w:val="00000018"/>
    <w:name w:val="WW8Num3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50"/>
        </w:tabs>
        <w:ind w:left="1150" w:hanging="720"/>
      </w:p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1080"/>
      </w:p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5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40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10"/>
        </w:tabs>
        <w:ind w:left="481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40"/>
        </w:tabs>
        <w:ind w:left="5240" w:hanging="1800"/>
      </w:pPr>
    </w:lvl>
  </w:abstractNum>
  <w:abstractNum w:abstractNumId="24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5" w15:restartNumberingAfterBreak="0">
    <w:nsid w:val="0000001A"/>
    <w:multiLevelType w:val="singleLevel"/>
    <w:tmpl w:val="0000001A"/>
    <w:name w:val="WW8Num3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26" w15:restartNumberingAfterBreak="0">
    <w:nsid w:val="0000001B"/>
    <w:multiLevelType w:val="multilevel"/>
    <w:tmpl w:val="F2CE915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19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0000001C"/>
    <w:multiLevelType w:val="singleLevel"/>
    <w:tmpl w:val="0000001C"/>
    <w:name w:val="WW8Num37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cs="StarSymbol"/>
        <w:sz w:val="18"/>
        <w:szCs w:val="18"/>
      </w:rPr>
    </w:lvl>
  </w:abstractNum>
  <w:abstractNum w:abstractNumId="28" w15:restartNumberingAfterBreak="0">
    <w:nsid w:val="0000001D"/>
    <w:multiLevelType w:val="singleLevel"/>
    <w:tmpl w:val="0000001D"/>
    <w:name w:val="WW8Num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tarSymbol" w:hAnsi="StarSymbol" w:cs="StarSymbol"/>
        <w:sz w:val="18"/>
        <w:szCs w:val="18"/>
      </w:rPr>
    </w:lvl>
  </w:abstractNum>
  <w:abstractNum w:abstractNumId="29" w15:restartNumberingAfterBreak="0">
    <w:nsid w:val="0000001E"/>
    <w:multiLevelType w:val="singleLevel"/>
    <w:tmpl w:val="0000001E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0" w15:restartNumberingAfterBreak="0">
    <w:nsid w:val="0000001F"/>
    <w:multiLevelType w:val="multilevel"/>
    <w:tmpl w:val="0000001F"/>
    <w:name w:val="WW8Num4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</w:lvl>
  </w:abstractNum>
  <w:abstractNum w:abstractNumId="31" w15:restartNumberingAfterBreak="0">
    <w:nsid w:val="00000020"/>
    <w:multiLevelType w:val="multilevel"/>
    <w:tmpl w:val="00000020"/>
    <w:name w:val="WW8Num41"/>
    <w:lvl w:ilvl="0">
      <w:start w:val="1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59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32" w15:restartNumberingAfterBreak="0">
    <w:nsid w:val="00000021"/>
    <w:multiLevelType w:val="singleLevel"/>
    <w:tmpl w:val="00000021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3" w15:restartNumberingAfterBreak="0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46"/>
    <w:lvl w:ilvl="0">
      <w:start w:val="1"/>
      <w:numFmt w:val="bullet"/>
      <w:lvlText w:val=""/>
      <w:lvlJc w:val="left"/>
      <w:pPr>
        <w:tabs>
          <w:tab w:val="num" w:pos="823"/>
        </w:tabs>
        <w:ind w:left="823" w:hanging="397"/>
      </w:pPr>
      <w:rPr>
        <w:rFonts w:ascii="Symbol" w:hAnsi="Symbol"/>
        <w:color w:val="auto"/>
      </w:rPr>
    </w:lvl>
  </w:abstractNum>
  <w:abstractNum w:abstractNumId="35" w15:restartNumberingAfterBreak="0">
    <w:nsid w:val="00000024"/>
    <w:multiLevelType w:val="single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</w:rPr>
    </w:lvl>
  </w:abstractNum>
  <w:abstractNum w:abstractNumId="36" w15:restartNumberingAfterBreak="0">
    <w:nsid w:val="00000025"/>
    <w:multiLevelType w:val="singleLevel"/>
    <w:tmpl w:val="00000025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7" w15:restartNumberingAfterBreak="0">
    <w:nsid w:val="00000026"/>
    <w:multiLevelType w:val="single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</w:abstractNum>
  <w:abstractNum w:abstractNumId="38" w15:restartNumberingAfterBreak="0">
    <w:nsid w:val="00000027"/>
    <w:multiLevelType w:val="singleLevel"/>
    <w:tmpl w:val="00000027"/>
    <w:name w:val="WW8Num56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9" w15:restartNumberingAfterBreak="0">
    <w:nsid w:val="00000028"/>
    <w:multiLevelType w:val="singleLevel"/>
    <w:tmpl w:val="00000028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 w15:restartNumberingAfterBreak="0">
    <w:nsid w:val="00000029"/>
    <w:multiLevelType w:val="multilevel"/>
    <w:tmpl w:val="00000029"/>
    <w:name w:val="WW8Num5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41" w15:restartNumberingAfterBreak="0">
    <w:nsid w:val="0000002A"/>
    <w:multiLevelType w:val="multilevel"/>
    <w:tmpl w:val="0000002A"/>
    <w:name w:val="WW8Num59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435"/>
      </w:pPr>
      <w:rPr>
        <w:i w:val="0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i w:val="0"/>
      </w:rPr>
    </w:lvl>
  </w:abstractNum>
  <w:abstractNum w:abstractNumId="42" w15:restartNumberingAfterBreak="0">
    <w:nsid w:val="0000002D"/>
    <w:multiLevelType w:val="singleLevel"/>
    <w:tmpl w:val="0000002D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/>
      </w:rPr>
    </w:lvl>
  </w:abstractNum>
  <w:abstractNum w:abstractNumId="43" w15:restartNumberingAfterBreak="0">
    <w:nsid w:val="0000002F"/>
    <w:multiLevelType w:val="singleLevel"/>
    <w:tmpl w:val="0000002F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44" w15:restartNumberingAfterBreak="0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5" w15:restartNumberingAfterBreak="0">
    <w:nsid w:val="00000031"/>
    <w:multiLevelType w:val="singleLevel"/>
    <w:tmpl w:val="00000031"/>
    <w:name w:val="WW8Num53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46" w15:restartNumberingAfterBreak="0">
    <w:nsid w:val="00000032"/>
    <w:multiLevelType w:val="multilevel"/>
    <w:tmpl w:val="000000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47" w15:restartNumberingAfterBreak="0">
    <w:nsid w:val="00000033"/>
    <w:multiLevelType w:val="multilevel"/>
    <w:tmpl w:val="00000033"/>
    <w:lvl w:ilvl="0">
      <w:start w:val="17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8" w15:restartNumberingAfterBreak="0">
    <w:nsid w:val="00000034"/>
    <w:multiLevelType w:val="singleLevel"/>
    <w:tmpl w:val="000000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9" w15:restartNumberingAfterBreak="0">
    <w:nsid w:val="00000038"/>
    <w:multiLevelType w:val="multilevel"/>
    <w:tmpl w:val="1370163A"/>
    <w:name w:val="WW8Num60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50" w15:restartNumberingAfterBreak="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51" w15:restartNumberingAfterBreak="0">
    <w:nsid w:val="0000003B"/>
    <w:multiLevelType w:val="multilevel"/>
    <w:tmpl w:val="0000003B"/>
    <w:name w:val="WW8Num6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</w:lvl>
  </w:abstractNum>
  <w:abstractNum w:abstractNumId="52" w15:restartNumberingAfterBreak="0">
    <w:nsid w:val="0000003C"/>
    <w:multiLevelType w:val="multilevel"/>
    <w:tmpl w:val="0000003C"/>
    <w:name w:val="WW8Num64"/>
    <w:lvl w:ilvl="0">
      <w:start w:val="1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53" w15:restartNumberingAfterBreak="0">
    <w:nsid w:val="0000003E"/>
    <w:multiLevelType w:val="multilevel"/>
    <w:tmpl w:val="99AA7C56"/>
    <w:name w:val="WW8Num66"/>
    <w:lvl w:ilvl="0">
      <w:start w:val="20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4" w15:restartNumberingAfterBreak="0">
    <w:nsid w:val="0000003F"/>
    <w:multiLevelType w:val="multilevel"/>
    <w:tmpl w:val="0000003F"/>
    <w:name w:val="WW8Num67"/>
    <w:lvl w:ilvl="0">
      <w:start w:val="7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76" w:hanging="720"/>
      </w:pPr>
    </w:lvl>
    <w:lvl w:ilvl="2">
      <w:start w:val="5"/>
      <w:numFmt w:val="decimal"/>
      <w:lvlText w:val="%1.%2.%3."/>
      <w:lvlJc w:val="left"/>
      <w:pPr>
        <w:tabs>
          <w:tab w:val="num" w:pos="0"/>
        </w:tabs>
        <w:ind w:left="12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7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9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48" w:hanging="1800"/>
      </w:pPr>
    </w:lvl>
  </w:abstractNum>
  <w:abstractNum w:abstractNumId="55" w15:restartNumberingAfterBreak="0">
    <w:nsid w:val="00000041"/>
    <w:multiLevelType w:val="singleLevel"/>
    <w:tmpl w:val="00000041"/>
    <w:name w:val="WW8Num69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6" w15:restartNumberingAfterBreak="0">
    <w:nsid w:val="00000046"/>
    <w:multiLevelType w:val="singleLevel"/>
    <w:tmpl w:val="00000046"/>
    <w:name w:val="WW8Num75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 w15:restartNumberingAfterBreak="0">
    <w:nsid w:val="00000049"/>
    <w:multiLevelType w:val="singleLevel"/>
    <w:tmpl w:val="00000049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/>
      </w:rPr>
    </w:lvl>
  </w:abstractNum>
  <w:abstractNum w:abstractNumId="58" w15:restartNumberingAfterBreak="0">
    <w:nsid w:val="0000004A"/>
    <w:multiLevelType w:val="singleLevel"/>
    <w:tmpl w:val="0000004A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59" w15:restartNumberingAfterBreak="0">
    <w:nsid w:val="0000004B"/>
    <w:multiLevelType w:val="singleLevel"/>
    <w:tmpl w:val="0000004B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60" w15:restartNumberingAfterBreak="0">
    <w:nsid w:val="0000004C"/>
    <w:multiLevelType w:val="singleLevel"/>
    <w:tmpl w:val="0000004C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</w:abstractNum>
  <w:abstractNum w:abstractNumId="61" w15:restartNumberingAfterBreak="0">
    <w:nsid w:val="0000004D"/>
    <w:multiLevelType w:val="singleLevel"/>
    <w:tmpl w:val="0000004D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</w:rPr>
    </w:lvl>
  </w:abstractNum>
  <w:abstractNum w:abstractNumId="62" w15:restartNumberingAfterBreak="0">
    <w:nsid w:val="0000004E"/>
    <w:multiLevelType w:val="singleLevel"/>
    <w:tmpl w:val="0000004E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3" w15:restartNumberingAfterBreak="0">
    <w:nsid w:val="00000050"/>
    <w:multiLevelType w:val="singleLevel"/>
    <w:tmpl w:val="00000050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18"/>
        <w:szCs w:val="18"/>
      </w:rPr>
    </w:lvl>
  </w:abstractNum>
  <w:abstractNum w:abstractNumId="64" w15:restartNumberingAfterBreak="0">
    <w:nsid w:val="00000051"/>
    <w:multiLevelType w:val="singleLevel"/>
    <w:tmpl w:val="00000051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5" w15:restartNumberingAfterBreak="0">
    <w:nsid w:val="00000052"/>
    <w:multiLevelType w:val="multilevel"/>
    <w:tmpl w:val="00000052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00000054"/>
    <w:multiLevelType w:val="multilevel"/>
    <w:tmpl w:val="00000054"/>
    <w:name w:val="WW8Num89"/>
    <w:lvl w:ilvl="0">
      <w:start w:val="22"/>
      <w:numFmt w:val="decimal"/>
      <w:lvlText w:val="%1"/>
      <w:lvlJc w:val="left"/>
      <w:pPr>
        <w:tabs>
          <w:tab w:val="num" w:pos="0"/>
        </w:tabs>
        <w:ind w:left="375" w:hanging="375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u w:val="none"/>
      </w:rPr>
    </w:lvl>
  </w:abstractNum>
  <w:abstractNum w:abstractNumId="67" w15:restartNumberingAfterBreak="0">
    <w:nsid w:val="00000056"/>
    <w:multiLevelType w:val="singleLevel"/>
    <w:tmpl w:val="00000056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68" w15:restartNumberingAfterBreak="0">
    <w:nsid w:val="00000057"/>
    <w:multiLevelType w:val="singleLevel"/>
    <w:tmpl w:val="00000057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</w:abstractNum>
  <w:abstractNum w:abstractNumId="69" w15:restartNumberingAfterBreak="0">
    <w:nsid w:val="0000005A"/>
    <w:multiLevelType w:val="singleLevel"/>
    <w:tmpl w:val="0000005A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</w:abstractNum>
  <w:abstractNum w:abstractNumId="70" w15:restartNumberingAfterBreak="0">
    <w:nsid w:val="0000005D"/>
    <w:multiLevelType w:val="singleLevel"/>
    <w:tmpl w:val="0000005D"/>
    <w:name w:val="WW8Num9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/>
      </w:rPr>
    </w:lvl>
  </w:abstractNum>
  <w:abstractNum w:abstractNumId="71" w15:restartNumberingAfterBreak="0">
    <w:nsid w:val="0000005E"/>
    <w:multiLevelType w:val="multilevel"/>
    <w:tmpl w:val="0000005E"/>
    <w:name w:val="WW8Num9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113"/>
        </w:tabs>
        <w:ind w:left="815" w:hanging="360"/>
      </w:pPr>
    </w:lvl>
    <w:lvl w:ilvl="2">
      <w:start w:val="1"/>
      <w:numFmt w:val="lowerRoman"/>
      <w:lvlText w:val="%3."/>
      <w:lvlJc w:val="left"/>
      <w:pPr>
        <w:tabs>
          <w:tab w:val="num" w:pos="-113"/>
        </w:tabs>
        <w:ind w:left="2047" w:hanging="180"/>
      </w:pPr>
    </w:lvl>
    <w:lvl w:ilvl="3">
      <w:start w:val="1"/>
      <w:numFmt w:val="decimal"/>
      <w:lvlText w:val="%4."/>
      <w:lvlJc w:val="left"/>
      <w:pPr>
        <w:tabs>
          <w:tab w:val="num" w:pos="-113"/>
        </w:tabs>
        <w:ind w:left="2767" w:hanging="360"/>
      </w:pPr>
    </w:lvl>
    <w:lvl w:ilvl="4">
      <w:start w:val="1"/>
      <w:numFmt w:val="lowerLetter"/>
      <w:lvlText w:val="%5."/>
      <w:lvlJc w:val="left"/>
      <w:pPr>
        <w:tabs>
          <w:tab w:val="num" w:pos="-113"/>
        </w:tabs>
        <w:ind w:left="3487" w:hanging="360"/>
      </w:pPr>
    </w:lvl>
    <w:lvl w:ilvl="5">
      <w:start w:val="1"/>
      <w:numFmt w:val="lowerRoman"/>
      <w:lvlText w:val="%6."/>
      <w:lvlJc w:val="left"/>
      <w:pPr>
        <w:tabs>
          <w:tab w:val="num" w:pos="-113"/>
        </w:tabs>
        <w:ind w:left="4207" w:hanging="180"/>
      </w:pPr>
    </w:lvl>
    <w:lvl w:ilvl="6">
      <w:start w:val="1"/>
      <w:numFmt w:val="decimal"/>
      <w:lvlText w:val="%7."/>
      <w:lvlJc w:val="left"/>
      <w:pPr>
        <w:tabs>
          <w:tab w:val="num" w:pos="-113"/>
        </w:tabs>
        <w:ind w:left="4927" w:hanging="360"/>
      </w:pPr>
    </w:lvl>
    <w:lvl w:ilvl="7">
      <w:start w:val="1"/>
      <w:numFmt w:val="lowerLetter"/>
      <w:lvlText w:val="%8."/>
      <w:lvlJc w:val="left"/>
      <w:pPr>
        <w:tabs>
          <w:tab w:val="num" w:pos="-113"/>
        </w:tabs>
        <w:ind w:left="5647" w:hanging="360"/>
      </w:pPr>
    </w:lvl>
    <w:lvl w:ilvl="8">
      <w:start w:val="1"/>
      <w:numFmt w:val="lowerRoman"/>
      <w:lvlText w:val="%9."/>
      <w:lvlJc w:val="left"/>
      <w:pPr>
        <w:tabs>
          <w:tab w:val="num" w:pos="-113"/>
        </w:tabs>
        <w:ind w:left="6367" w:hanging="180"/>
      </w:pPr>
    </w:lvl>
  </w:abstractNum>
  <w:abstractNum w:abstractNumId="72" w15:restartNumberingAfterBreak="0">
    <w:nsid w:val="0000005F"/>
    <w:multiLevelType w:val="singleLevel"/>
    <w:tmpl w:val="0000005F"/>
    <w:name w:val="WW8Num100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73" w15:restartNumberingAfterBreak="0">
    <w:nsid w:val="00000060"/>
    <w:multiLevelType w:val="singleLevel"/>
    <w:tmpl w:val="27EABACE"/>
    <w:name w:val="WW8Num101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b w:val="0"/>
      </w:rPr>
    </w:lvl>
  </w:abstractNum>
  <w:abstractNum w:abstractNumId="74" w15:restartNumberingAfterBreak="0">
    <w:nsid w:val="00000061"/>
    <w:multiLevelType w:val="multilevel"/>
    <w:tmpl w:val="00000061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00000062"/>
    <w:multiLevelType w:val="singleLevel"/>
    <w:tmpl w:val="00000062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6" w15:restartNumberingAfterBreak="0">
    <w:nsid w:val="00000063"/>
    <w:multiLevelType w:val="multilevel"/>
    <w:tmpl w:val="62CA6F22"/>
    <w:name w:val="WW8Num10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77" w15:restartNumberingAfterBreak="0">
    <w:nsid w:val="00000068"/>
    <w:multiLevelType w:val="multilevel"/>
    <w:tmpl w:val="00000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00770900"/>
    <w:multiLevelType w:val="singleLevel"/>
    <w:tmpl w:val="000000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79" w15:restartNumberingAfterBreak="0">
    <w:nsid w:val="04A01145"/>
    <w:multiLevelType w:val="hybridMultilevel"/>
    <w:tmpl w:val="88C0D30A"/>
    <w:lvl w:ilvl="0" w:tplc="C1985BCE">
      <w:start w:val="1"/>
      <w:numFmt w:val="bullet"/>
      <w:lvlText w:val=""/>
      <w:lvlJc w:val="left"/>
      <w:pPr>
        <w:ind w:left="720" w:hanging="360"/>
      </w:pPr>
      <w:rPr>
        <w:rFonts w:ascii="Verdana" w:hAnsi="Verdana" w:cs="Verdana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131245A5"/>
    <w:multiLevelType w:val="singleLevel"/>
    <w:tmpl w:val="000000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1" w15:restartNumberingAfterBreak="0">
    <w:nsid w:val="1D9D565E"/>
    <w:multiLevelType w:val="multilevel"/>
    <w:tmpl w:val="123284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0"/>
        </w:tabs>
        <w:ind w:left="1150" w:hanging="720"/>
      </w:p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1080"/>
      </w:p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5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40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10"/>
        </w:tabs>
        <w:ind w:left="481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40"/>
        </w:tabs>
        <w:ind w:left="5240" w:hanging="1800"/>
      </w:pPr>
    </w:lvl>
  </w:abstractNum>
  <w:abstractNum w:abstractNumId="82" w15:restartNumberingAfterBreak="0">
    <w:nsid w:val="23E84532"/>
    <w:multiLevelType w:val="hybridMultilevel"/>
    <w:tmpl w:val="19B80206"/>
    <w:lvl w:ilvl="0" w:tplc="EFBEED0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2A192945"/>
    <w:multiLevelType w:val="multilevel"/>
    <w:tmpl w:val="EC3E9E90"/>
    <w:lvl w:ilvl="0">
      <w:start w:val="13"/>
      <w:numFmt w:val="decimal"/>
      <w:lvlText w:val="%1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84" w15:restartNumberingAfterBreak="0">
    <w:nsid w:val="34124D2D"/>
    <w:multiLevelType w:val="multilevel"/>
    <w:tmpl w:val="D49888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5" w15:restartNumberingAfterBreak="0">
    <w:nsid w:val="35EA184F"/>
    <w:multiLevelType w:val="hybridMultilevel"/>
    <w:tmpl w:val="1C36AA7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D954A8F"/>
    <w:multiLevelType w:val="multilevel"/>
    <w:tmpl w:val="2E8AD9F4"/>
    <w:lvl w:ilvl="0">
      <w:start w:val="1"/>
      <w:numFmt w:val="lowerLetter"/>
      <w:lvlText w:val="%1)"/>
      <w:lvlJc w:val="left"/>
      <w:pPr>
        <w:tabs>
          <w:tab w:val="num" w:pos="426"/>
        </w:tabs>
        <w:ind w:left="906" w:hanging="480"/>
      </w:pPr>
      <w:rPr>
        <w:sz w:val="18"/>
        <w:szCs w:val="18"/>
      </w:rPr>
    </w:lvl>
    <w:lvl w:ilvl="1">
      <w:start w:val="2"/>
      <w:numFmt w:val="decimal"/>
      <w:lvlText w:val="%1.%2"/>
      <w:lvlJc w:val="left"/>
      <w:pPr>
        <w:tabs>
          <w:tab w:val="num" w:pos="426"/>
        </w:tabs>
        <w:ind w:left="906" w:hanging="480"/>
      </w:pPr>
      <w:rPr>
        <w:rFonts w:ascii="Times New Roman" w:hAnsi="Times New Roman" w:cs="Times New Roman"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426"/>
        </w:tabs>
        <w:ind w:left="1288" w:hanging="720"/>
      </w:pPr>
      <w:rPr>
        <w:rFonts w:ascii="Marlett" w:hAnsi="Marlett"/>
      </w:r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790" w:hanging="108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866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2226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2226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87" w15:restartNumberingAfterBreak="0">
    <w:nsid w:val="3EC434C4"/>
    <w:multiLevelType w:val="multilevel"/>
    <w:tmpl w:val="FF3E9B0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8" w15:restartNumberingAfterBreak="0">
    <w:nsid w:val="4AE03911"/>
    <w:multiLevelType w:val="hybridMultilevel"/>
    <w:tmpl w:val="A7AC0D4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 w15:restartNumberingAfterBreak="0">
    <w:nsid w:val="4EA97ED4"/>
    <w:multiLevelType w:val="multilevel"/>
    <w:tmpl w:val="1E8A13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0" w15:restartNumberingAfterBreak="0">
    <w:nsid w:val="4FF66263"/>
    <w:multiLevelType w:val="hybridMultilevel"/>
    <w:tmpl w:val="AA389D14"/>
    <w:lvl w:ilvl="0" w:tplc="0000005F">
      <w:start w:val="25"/>
      <w:numFmt w:val="bullet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1" w15:restartNumberingAfterBreak="0">
    <w:nsid w:val="51101EC9"/>
    <w:multiLevelType w:val="hybridMultilevel"/>
    <w:tmpl w:val="A8F670F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 w15:restartNumberingAfterBreak="0">
    <w:nsid w:val="54590FFC"/>
    <w:multiLevelType w:val="hybridMultilevel"/>
    <w:tmpl w:val="DEC25C72"/>
    <w:name w:val="WW8Num242"/>
    <w:lvl w:ilvl="0" w:tplc="7232710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3" w15:restartNumberingAfterBreak="0">
    <w:nsid w:val="579B1929"/>
    <w:multiLevelType w:val="hybridMultilevel"/>
    <w:tmpl w:val="D64EE512"/>
    <w:lvl w:ilvl="0" w:tplc="0000005F">
      <w:start w:val="25"/>
      <w:numFmt w:val="bullet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4" w15:restartNumberingAfterBreak="0">
    <w:nsid w:val="6EB575E8"/>
    <w:multiLevelType w:val="multilevel"/>
    <w:tmpl w:val="68563E64"/>
    <w:name w:val="WW8Num244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-142"/>
        </w:tabs>
        <w:ind w:left="644" w:hanging="360"/>
      </w:pPr>
      <w:rPr>
        <w:rFonts w:ascii="StarSymbol" w:hAnsi="StarSymbol" w:cs="StarSymbol" w:hint="default"/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714" w:hanging="72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42"/>
        </w:tabs>
        <w:ind w:left="2140" w:hanging="720"/>
      </w:pPr>
      <w:rPr>
        <w:rFonts w:ascii="StarSymbol" w:hAnsi="StarSymbol" w:cs="StarSymbo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142"/>
        </w:tabs>
        <w:ind w:left="2926" w:hanging="108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142"/>
        </w:tabs>
        <w:ind w:left="3352" w:hanging="108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42"/>
        </w:tabs>
        <w:ind w:left="4138" w:hanging="1440"/>
      </w:pPr>
      <w:rPr>
        <w:rFonts w:ascii="StarSymbol" w:hAnsi="StarSymbol" w:cs="StarSymbol" w:hint="default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142"/>
        </w:tabs>
        <w:ind w:left="4924" w:hanging="180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42"/>
        </w:tabs>
        <w:ind w:left="5350" w:hanging="1800"/>
      </w:pPr>
      <w:rPr>
        <w:rFonts w:ascii="StarSymbol" w:hAnsi="StarSymbol" w:cs="StarSymbol" w:hint="default"/>
        <w:sz w:val="18"/>
        <w:szCs w:val="18"/>
      </w:rPr>
    </w:lvl>
  </w:abstractNum>
  <w:abstractNum w:abstractNumId="95" w15:restartNumberingAfterBreak="0">
    <w:nsid w:val="729765E2"/>
    <w:multiLevelType w:val="singleLevel"/>
    <w:tmpl w:val="0000004B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9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7" w15:restartNumberingAfterBreak="0">
    <w:nsid w:val="7A35128F"/>
    <w:multiLevelType w:val="hybridMultilevel"/>
    <w:tmpl w:val="7714D2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37543296">
    <w:abstractNumId w:val="0"/>
  </w:num>
  <w:num w:numId="2" w16cid:durableId="195898518">
    <w:abstractNumId w:val="1"/>
  </w:num>
  <w:num w:numId="3" w16cid:durableId="1485852344">
    <w:abstractNumId w:val="5"/>
  </w:num>
  <w:num w:numId="4" w16cid:durableId="1346706723">
    <w:abstractNumId w:val="10"/>
  </w:num>
  <w:num w:numId="5" w16cid:durableId="497768085">
    <w:abstractNumId w:val="12"/>
  </w:num>
  <w:num w:numId="6" w16cid:durableId="1235628547">
    <w:abstractNumId w:val="13"/>
  </w:num>
  <w:num w:numId="7" w16cid:durableId="879166538">
    <w:abstractNumId w:val="14"/>
  </w:num>
  <w:num w:numId="8" w16cid:durableId="1737704464">
    <w:abstractNumId w:val="17"/>
  </w:num>
  <w:num w:numId="9" w16cid:durableId="1191916924">
    <w:abstractNumId w:val="24"/>
  </w:num>
  <w:num w:numId="10" w16cid:durableId="1776826569">
    <w:abstractNumId w:val="26"/>
  </w:num>
  <w:num w:numId="11" w16cid:durableId="954215767">
    <w:abstractNumId w:val="27"/>
  </w:num>
  <w:num w:numId="12" w16cid:durableId="2031682560">
    <w:abstractNumId w:val="33"/>
  </w:num>
  <w:num w:numId="13" w16cid:durableId="381829830">
    <w:abstractNumId w:val="35"/>
  </w:num>
  <w:num w:numId="14" w16cid:durableId="412166521">
    <w:abstractNumId w:val="37"/>
  </w:num>
  <w:num w:numId="15" w16cid:durableId="184250789">
    <w:abstractNumId w:val="42"/>
  </w:num>
  <w:num w:numId="16" w16cid:durableId="1600142477">
    <w:abstractNumId w:val="46"/>
  </w:num>
  <w:num w:numId="17" w16cid:durableId="1492215055">
    <w:abstractNumId w:val="47"/>
  </w:num>
  <w:num w:numId="18" w16cid:durableId="452749860">
    <w:abstractNumId w:val="48"/>
  </w:num>
  <w:num w:numId="19" w16cid:durableId="1666782975">
    <w:abstractNumId w:val="49"/>
  </w:num>
  <w:num w:numId="20" w16cid:durableId="1539776715">
    <w:abstractNumId w:val="51"/>
  </w:num>
  <w:num w:numId="21" w16cid:durableId="1705979725">
    <w:abstractNumId w:val="52"/>
  </w:num>
  <w:num w:numId="22" w16cid:durableId="1355687062">
    <w:abstractNumId w:val="53"/>
  </w:num>
  <w:num w:numId="23" w16cid:durableId="851069542">
    <w:abstractNumId w:val="54"/>
  </w:num>
  <w:num w:numId="24" w16cid:durableId="1717385445">
    <w:abstractNumId w:val="55"/>
  </w:num>
  <w:num w:numId="25" w16cid:durableId="2083982448">
    <w:abstractNumId w:val="56"/>
  </w:num>
  <w:num w:numId="26" w16cid:durableId="1872374958">
    <w:abstractNumId w:val="57"/>
  </w:num>
  <w:num w:numId="27" w16cid:durableId="862747641">
    <w:abstractNumId w:val="58"/>
  </w:num>
  <w:num w:numId="28" w16cid:durableId="1064446439">
    <w:abstractNumId w:val="59"/>
  </w:num>
  <w:num w:numId="29" w16cid:durableId="1885673428">
    <w:abstractNumId w:val="61"/>
  </w:num>
  <w:num w:numId="30" w16cid:durableId="1126847076">
    <w:abstractNumId w:val="64"/>
  </w:num>
  <w:num w:numId="31" w16cid:durableId="2101219026">
    <w:abstractNumId w:val="65"/>
  </w:num>
  <w:num w:numId="32" w16cid:durableId="1933775925">
    <w:abstractNumId w:val="66"/>
  </w:num>
  <w:num w:numId="33" w16cid:durableId="1369988766">
    <w:abstractNumId w:val="67"/>
  </w:num>
  <w:num w:numId="34" w16cid:durableId="1015574062">
    <w:abstractNumId w:val="68"/>
  </w:num>
  <w:num w:numId="35" w16cid:durableId="2013143721">
    <w:abstractNumId w:val="70"/>
  </w:num>
  <w:num w:numId="36" w16cid:durableId="2061049386">
    <w:abstractNumId w:val="73"/>
  </w:num>
  <w:num w:numId="37" w16cid:durableId="15809551">
    <w:abstractNumId w:val="74"/>
  </w:num>
  <w:num w:numId="38" w16cid:durableId="1497526608">
    <w:abstractNumId w:val="75"/>
  </w:num>
  <w:num w:numId="39" w16cid:durableId="1285040504">
    <w:abstractNumId w:val="76"/>
  </w:num>
  <w:num w:numId="40" w16cid:durableId="945695932">
    <w:abstractNumId w:val="84"/>
  </w:num>
  <w:num w:numId="41" w16cid:durableId="1900365009">
    <w:abstractNumId w:val="93"/>
  </w:num>
  <w:num w:numId="42" w16cid:durableId="716861228">
    <w:abstractNumId w:val="90"/>
  </w:num>
  <w:num w:numId="43" w16cid:durableId="1202858638">
    <w:abstractNumId w:val="92"/>
  </w:num>
  <w:num w:numId="44" w16cid:durableId="2079862514">
    <w:abstractNumId w:val="87"/>
  </w:num>
  <w:num w:numId="45" w16cid:durableId="1770737725">
    <w:abstractNumId w:val="83"/>
  </w:num>
  <w:num w:numId="46" w16cid:durableId="398669566">
    <w:abstractNumId w:val="78"/>
  </w:num>
  <w:num w:numId="47" w16cid:durableId="1071275563">
    <w:abstractNumId w:val="95"/>
  </w:num>
  <w:num w:numId="48" w16cid:durableId="526606772">
    <w:abstractNumId w:val="80"/>
  </w:num>
  <w:num w:numId="49" w16cid:durableId="2006280744">
    <w:abstractNumId w:val="43"/>
  </w:num>
  <w:num w:numId="50" w16cid:durableId="1516844660">
    <w:abstractNumId w:val="44"/>
  </w:num>
  <w:num w:numId="51" w16cid:durableId="443039975">
    <w:abstractNumId w:val="45"/>
  </w:num>
  <w:num w:numId="52" w16cid:durableId="1595934947">
    <w:abstractNumId w:val="50"/>
  </w:num>
  <w:num w:numId="53" w16cid:durableId="425806772">
    <w:abstractNumId w:val="62"/>
  </w:num>
  <w:num w:numId="54" w16cid:durableId="1618101744">
    <w:abstractNumId w:val="63"/>
  </w:num>
  <w:num w:numId="55" w16cid:durableId="746613165">
    <w:abstractNumId w:val="69"/>
  </w:num>
  <w:num w:numId="56" w16cid:durableId="1365449670">
    <w:abstractNumId w:val="71"/>
  </w:num>
  <w:num w:numId="57" w16cid:durableId="682978060">
    <w:abstractNumId w:val="72"/>
  </w:num>
  <w:num w:numId="58" w16cid:durableId="556673975">
    <w:abstractNumId w:val="77"/>
  </w:num>
  <w:num w:numId="59" w16cid:durableId="1015613287">
    <w:abstractNumId w:val="81"/>
  </w:num>
  <w:num w:numId="60" w16cid:durableId="1848012922">
    <w:abstractNumId w:val="88"/>
  </w:num>
  <w:num w:numId="61" w16cid:durableId="1710185243">
    <w:abstractNumId w:val="97"/>
  </w:num>
  <w:num w:numId="62" w16cid:durableId="1607425839">
    <w:abstractNumId w:val="91"/>
  </w:num>
  <w:num w:numId="63" w16cid:durableId="665401555">
    <w:abstractNumId w:val="89"/>
  </w:num>
  <w:num w:numId="64" w16cid:durableId="1482889868">
    <w:abstractNumId w:val="94"/>
  </w:num>
  <w:num w:numId="65" w16cid:durableId="1322805713">
    <w:abstractNumId w:val="86"/>
  </w:num>
  <w:num w:numId="66" w16cid:durableId="313417245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 w16cid:durableId="416100231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443769229">
    <w:abstractNumId w:val="96"/>
  </w:num>
  <w:num w:numId="69" w16cid:durableId="1447043578">
    <w:abstractNumId w:val="7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14C1"/>
    <w:rsid w:val="0001613F"/>
    <w:rsid w:val="00021D87"/>
    <w:rsid w:val="00026AE8"/>
    <w:rsid w:val="0003608A"/>
    <w:rsid w:val="00036D33"/>
    <w:rsid w:val="0004088B"/>
    <w:rsid w:val="00045E3B"/>
    <w:rsid w:val="0004750E"/>
    <w:rsid w:val="00061E16"/>
    <w:rsid w:val="00075A2A"/>
    <w:rsid w:val="0008209F"/>
    <w:rsid w:val="000837E4"/>
    <w:rsid w:val="00092CD3"/>
    <w:rsid w:val="000A758E"/>
    <w:rsid w:val="000D2A76"/>
    <w:rsid w:val="000E55A4"/>
    <w:rsid w:val="000F385C"/>
    <w:rsid w:val="000F445D"/>
    <w:rsid w:val="000F58DA"/>
    <w:rsid w:val="001053B7"/>
    <w:rsid w:val="001179B6"/>
    <w:rsid w:val="00126B89"/>
    <w:rsid w:val="00172E43"/>
    <w:rsid w:val="0018008F"/>
    <w:rsid w:val="0019201D"/>
    <w:rsid w:val="001A4885"/>
    <w:rsid w:val="001B5E41"/>
    <w:rsid w:val="001D07D8"/>
    <w:rsid w:val="001D0805"/>
    <w:rsid w:val="001E2919"/>
    <w:rsid w:val="001E3D72"/>
    <w:rsid w:val="001F4C40"/>
    <w:rsid w:val="00226C54"/>
    <w:rsid w:val="00237156"/>
    <w:rsid w:val="00264477"/>
    <w:rsid w:val="00282B67"/>
    <w:rsid w:val="002866B9"/>
    <w:rsid w:val="002A123E"/>
    <w:rsid w:val="002A368E"/>
    <w:rsid w:val="002A3CA1"/>
    <w:rsid w:val="002A55FE"/>
    <w:rsid w:val="002A72A2"/>
    <w:rsid w:val="002D0625"/>
    <w:rsid w:val="002D677E"/>
    <w:rsid w:val="002D7E77"/>
    <w:rsid w:val="002E0E83"/>
    <w:rsid w:val="002E3EE6"/>
    <w:rsid w:val="002F106F"/>
    <w:rsid w:val="00301D5F"/>
    <w:rsid w:val="00310A79"/>
    <w:rsid w:val="00310C4C"/>
    <w:rsid w:val="00337DB8"/>
    <w:rsid w:val="00340A5B"/>
    <w:rsid w:val="00345B77"/>
    <w:rsid w:val="00346882"/>
    <w:rsid w:val="00353546"/>
    <w:rsid w:val="003573F1"/>
    <w:rsid w:val="0036320D"/>
    <w:rsid w:val="00364857"/>
    <w:rsid w:val="003802F6"/>
    <w:rsid w:val="003925D5"/>
    <w:rsid w:val="00395872"/>
    <w:rsid w:val="003A5ECF"/>
    <w:rsid w:val="003C621B"/>
    <w:rsid w:val="003D25E9"/>
    <w:rsid w:val="003E0CB6"/>
    <w:rsid w:val="003E44D8"/>
    <w:rsid w:val="003F7B7F"/>
    <w:rsid w:val="00401124"/>
    <w:rsid w:val="00412BCA"/>
    <w:rsid w:val="00417A68"/>
    <w:rsid w:val="00420BDC"/>
    <w:rsid w:val="00435C81"/>
    <w:rsid w:val="004744F2"/>
    <w:rsid w:val="004969A9"/>
    <w:rsid w:val="004A2CB3"/>
    <w:rsid w:val="004A7031"/>
    <w:rsid w:val="004B0BBD"/>
    <w:rsid w:val="004B76C4"/>
    <w:rsid w:val="004D6B51"/>
    <w:rsid w:val="004E280D"/>
    <w:rsid w:val="004E4DE4"/>
    <w:rsid w:val="004F38C7"/>
    <w:rsid w:val="00503CDD"/>
    <w:rsid w:val="005064E4"/>
    <w:rsid w:val="00515638"/>
    <w:rsid w:val="0053585D"/>
    <w:rsid w:val="00541CDC"/>
    <w:rsid w:val="00550C85"/>
    <w:rsid w:val="0055563A"/>
    <w:rsid w:val="00561391"/>
    <w:rsid w:val="00582F42"/>
    <w:rsid w:val="005A48D9"/>
    <w:rsid w:val="005A7538"/>
    <w:rsid w:val="005B2A83"/>
    <w:rsid w:val="005B4463"/>
    <w:rsid w:val="005C7992"/>
    <w:rsid w:val="005D0AA2"/>
    <w:rsid w:val="005D2AB0"/>
    <w:rsid w:val="005D5D8C"/>
    <w:rsid w:val="005F09FD"/>
    <w:rsid w:val="005F2E3D"/>
    <w:rsid w:val="00601368"/>
    <w:rsid w:val="00624439"/>
    <w:rsid w:val="00637C44"/>
    <w:rsid w:val="006600EA"/>
    <w:rsid w:val="00660D68"/>
    <w:rsid w:val="00667109"/>
    <w:rsid w:val="006728D0"/>
    <w:rsid w:val="006843F2"/>
    <w:rsid w:val="006911F4"/>
    <w:rsid w:val="00692E0C"/>
    <w:rsid w:val="006A0246"/>
    <w:rsid w:val="006A5A41"/>
    <w:rsid w:val="006B0D59"/>
    <w:rsid w:val="006B36C7"/>
    <w:rsid w:val="006B4514"/>
    <w:rsid w:val="006C4B8B"/>
    <w:rsid w:val="006D4D10"/>
    <w:rsid w:val="006E468B"/>
    <w:rsid w:val="006F165E"/>
    <w:rsid w:val="00700AAE"/>
    <w:rsid w:val="00741724"/>
    <w:rsid w:val="00745B27"/>
    <w:rsid w:val="007460EF"/>
    <w:rsid w:val="00770135"/>
    <w:rsid w:val="00792044"/>
    <w:rsid w:val="00792D51"/>
    <w:rsid w:val="00793CE7"/>
    <w:rsid w:val="007B39D4"/>
    <w:rsid w:val="007C1959"/>
    <w:rsid w:val="007C1C17"/>
    <w:rsid w:val="007D6AEB"/>
    <w:rsid w:val="007D7764"/>
    <w:rsid w:val="007E24AE"/>
    <w:rsid w:val="007E681A"/>
    <w:rsid w:val="0080016E"/>
    <w:rsid w:val="008013C4"/>
    <w:rsid w:val="00802477"/>
    <w:rsid w:val="00805176"/>
    <w:rsid w:val="00811281"/>
    <w:rsid w:val="00815DEC"/>
    <w:rsid w:val="00827AC3"/>
    <w:rsid w:val="00831E6D"/>
    <w:rsid w:val="00832824"/>
    <w:rsid w:val="00844B0F"/>
    <w:rsid w:val="008506C5"/>
    <w:rsid w:val="00855710"/>
    <w:rsid w:val="008558D2"/>
    <w:rsid w:val="00865CD8"/>
    <w:rsid w:val="00873EFC"/>
    <w:rsid w:val="0088356E"/>
    <w:rsid w:val="00894204"/>
    <w:rsid w:val="008B1D06"/>
    <w:rsid w:val="008C5A18"/>
    <w:rsid w:val="008D22ED"/>
    <w:rsid w:val="008E06E2"/>
    <w:rsid w:val="008E479D"/>
    <w:rsid w:val="008F0537"/>
    <w:rsid w:val="008F1304"/>
    <w:rsid w:val="008F1ABF"/>
    <w:rsid w:val="008F38C3"/>
    <w:rsid w:val="008F6835"/>
    <w:rsid w:val="00905316"/>
    <w:rsid w:val="009126DF"/>
    <w:rsid w:val="00913B3A"/>
    <w:rsid w:val="00915542"/>
    <w:rsid w:val="00917D52"/>
    <w:rsid w:val="00922EC5"/>
    <w:rsid w:val="009275CE"/>
    <w:rsid w:val="0093493C"/>
    <w:rsid w:val="00937239"/>
    <w:rsid w:val="00947076"/>
    <w:rsid w:val="0095601C"/>
    <w:rsid w:val="009572CD"/>
    <w:rsid w:val="00963533"/>
    <w:rsid w:val="00963846"/>
    <w:rsid w:val="00974279"/>
    <w:rsid w:val="009769FA"/>
    <w:rsid w:val="00985CE6"/>
    <w:rsid w:val="009A40F2"/>
    <w:rsid w:val="009B3B60"/>
    <w:rsid w:val="009C5EA1"/>
    <w:rsid w:val="009E2552"/>
    <w:rsid w:val="009E33FC"/>
    <w:rsid w:val="009E45B7"/>
    <w:rsid w:val="009E49FB"/>
    <w:rsid w:val="009F2052"/>
    <w:rsid w:val="00A0398B"/>
    <w:rsid w:val="00A05495"/>
    <w:rsid w:val="00A07DA9"/>
    <w:rsid w:val="00A11C76"/>
    <w:rsid w:val="00A2030F"/>
    <w:rsid w:val="00A27E35"/>
    <w:rsid w:val="00A451C2"/>
    <w:rsid w:val="00A47C65"/>
    <w:rsid w:val="00A5772A"/>
    <w:rsid w:val="00A619BD"/>
    <w:rsid w:val="00A65CB6"/>
    <w:rsid w:val="00A75377"/>
    <w:rsid w:val="00A776E8"/>
    <w:rsid w:val="00A87F33"/>
    <w:rsid w:val="00A93EB1"/>
    <w:rsid w:val="00AA5D01"/>
    <w:rsid w:val="00AB0345"/>
    <w:rsid w:val="00AB3AE9"/>
    <w:rsid w:val="00AB3FD0"/>
    <w:rsid w:val="00AC06D0"/>
    <w:rsid w:val="00AC5B91"/>
    <w:rsid w:val="00AD0F91"/>
    <w:rsid w:val="00B11A4D"/>
    <w:rsid w:val="00B23F0E"/>
    <w:rsid w:val="00B52506"/>
    <w:rsid w:val="00B669E0"/>
    <w:rsid w:val="00B66A68"/>
    <w:rsid w:val="00B71616"/>
    <w:rsid w:val="00B829A2"/>
    <w:rsid w:val="00B92B8F"/>
    <w:rsid w:val="00B93A61"/>
    <w:rsid w:val="00BA5285"/>
    <w:rsid w:val="00BC27EC"/>
    <w:rsid w:val="00BC2F97"/>
    <w:rsid w:val="00BD37DC"/>
    <w:rsid w:val="00BD60F5"/>
    <w:rsid w:val="00BE4522"/>
    <w:rsid w:val="00BF2FD7"/>
    <w:rsid w:val="00C01681"/>
    <w:rsid w:val="00C03942"/>
    <w:rsid w:val="00C067A1"/>
    <w:rsid w:val="00C10B61"/>
    <w:rsid w:val="00C11D35"/>
    <w:rsid w:val="00C150EC"/>
    <w:rsid w:val="00C15ADE"/>
    <w:rsid w:val="00C31ABB"/>
    <w:rsid w:val="00C34D69"/>
    <w:rsid w:val="00C36D9D"/>
    <w:rsid w:val="00C42328"/>
    <w:rsid w:val="00C71702"/>
    <w:rsid w:val="00C739B7"/>
    <w:rsid w:val="00C77484"/>
    <w:rsid w:val="00C8697E"/>
    <w:rsid w:val="00C94F16"/>
    <w:rsid w:val="00CA7653"/>
    <w:rsid w:val="00CB1DA9"/>
    <w:rsid w:val="00CB5157"/>
    <w:rsid w:val="00CC13C6"/>
    <w:rsid w:val="00CD721D"/>
    <w:rsid w:val="00CF0CCB"/>
    <w:rsid w:val="00D06AC6"/>
    <w:rsid w:val="00D07EA7"/>
    <w:rsid w:val="00D1607A"/>
    <w:rsid w:val="00D55420"/>
    <w:rsid w:val="00D64365"/>
    <w:rsid w:val="00D67982"/>
    <w:rsid w:val="00D7318A"/>
    <w:rsid w:val="00D80D1B"/>
    <w:rsid w:val="00D86D55"/>
    <w:rsid w:val="00D95017"/>
    <w:rsid w:val="00DA5F05"/>
    <w:rsid w:val="00DC67F9"/>
    <w:rsid w:val="00DF21CF"/>
    <w:rsid w:val="00DF372E"/>
    <w:rsid w:val="00E009F7"/>
    <w:rsid w:val="00E10043"/>
    <w:rsid w:val="00E14657"/>
    <w:rsid w:val="00E14C39"/>
    <w:rsid w:val="00E23FEC"/>
    <w:rsid w:val="00E375FC"/>
    <w:rsid w:val="00E42B2A"/>
    <w:rsid w:val="00E43285"/>
    <w:rsid w:val="00E50033"/>
    <w:rsid w:val="00E555B6"/>
    <w:rsid w:val="00E574DE"/>
    <w:rsid w:val="00E70912"/>
    <w:rsid w:val="00E92054"/>
    <w:rsid w:val="00EC198E"/>
    <w:rsid w:val="00EC55AF"/>
    <w:rsid w:val="00ED58A7"/>
    <w:rsid w:val="00EE17F1"/>
    <w:rsid w:val="00F00FF2"/>
    <w:rsid w:val="00F02BD1"/>
    <w:rsid w:val="00F04E0E"/>
    <w:rsid w:val="00F103EB"/>
    <w:rsid w:val="00F10407"/>
    <w:rsid w:val="00F17385"/>
    <w:rsid w:val="00F17DB1"/>
    <w:rsid w:val="00F32566"/>
    <w:rsid w:val="00F34528"/>
    <w:rsid w:val="00F53A26"/>
    <w:rsid w:val="00F61266"/>
    <w:rsid w:val="00F641A7"/>
    <w:rsid w:val="00F73077"/>
    <w:rsid w:val="00F9207A"/>
    <w:rsid w:val="00F97856"/>
    <w:rsid w:val="00FC2C74"/>
    <w:rsid w:val="00FD14C1"/>
    <w:rsid w:val="00FD793A"/>
    <w:rsid w:val="00FD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  <w14:docId w14:val="6A9F9A51"/>
  <w15:docId w15:val="{ECC5E9B6-6DBC-4FA0-9219-5C62D72B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63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55563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55563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5563A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4"/>
    </w:rPr>
  </w:style>
  <w:style w:type="paragraph" w:styleId="Nagwek4">
    <w:name w:val="heading 4"/>
    <w:basedOn w:val="Normalny"/>
    <w:next w:val="Normalny"/>
    <w:qFormat/>
    <w:rsid w:val="0055563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63A"/>
    <w:pPr>
      <w:keepNext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55563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55563A"/>
    <w:pPr>
      <w:keepNext/>
      <w:spacing w:after="0" w:line="240" w:lineRule="auto"/>
      <w:jc w:val="right"/>
      <w:outlineLvl w:val="6"/>
    </w:pPr>
    <w:rPr>
      <w:rFonts w:ascii="Verdana" w:hAnsi="Verdana"/>
      <w:b/>
      <w:bCs/>
      <w:spacing w:val="-8"/>
      <w:sz w:val="14"/>
      <w:szCs w:val="18"/>
    </w:rPr>
  </w:style>
  <w:style w:type="paragraph" w:styleId="Nagwek8">
    <w:name w:val="heading 8"/>
    <w:basedOn w:val="Normalny"/>
    <w:next w:val="Normalny"/>
    <w:qFormat/>
    <w:rsid w:val="0055563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5563A"/>
    <w:pPr>
      <w:keepNext/>
      <w:spacing w:after="0"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55563A"/>
    <w:rPr>
      <w:b w:val="0"/>
    </w:rPr>
  </w:style>
  <w:style w:type="character" w:customStyle="1" w:styleId="WW8Num5z1">
    <w:name w:val="WW8Num5z1"/>
    <w:rsid w:val="0055563A"/>
    <w:rPr>
      <w:rFonts w:ascii="Times New Roman" w:hAnsi="Times New Roman" w:cs="Times New Roman"/>
    </w:rPr>
  </w:style>
  <w:style w:type="character" w:customStyle="1" w:styleId="WW8Num6z1">
    <w:name w:val="WW8Num6z1"/>
    <w:rsid w:val="0055563A"/>
    <w:rPr>
      <w:rFonts w:ascii="Symbol" w:hAnsi="Symbol"/>
    </w:rPr>
  </w:style>
  <w:style w:type="character" w:customStyle="1" w:styleId="WW8Num6z2">
    <w:name w:val="WW8Num6z2"/>
    <w:rsid w:val="0055563A"/>
    <w:rPr>
      <w:rFonts w:ascii="Marlett" w:hAnsi="Marlett"/>
    </w:rPr>
  </w:style>
  <w:style w:type="character" w:customStyle="1" w:styleId="WW8Num6z3">
    <w:name w:val="WW8Num6z3"/>
    <w:rsid w:val="0055563A"/>
    <w:rPr>
      <w:rFonts w:ascii="Symbol" w:hAnsi="Symbol"/>
    </w:rPr>
  </w:style>
  <w:style w:type="character" w:customStyle="1" w:styleId="WW8Num8z0">
    <w:name w:val="WW8Num8z0"/>
    <w:rsid w:val="0055563A"/>
    <w:rPr>
      <w:sz w:val="22"/>
      <w:szCs w:val="22"/>
    </w:rPr>
  </w:style>
  <w:style w:type="character" w:customStyle="1" w:styleId="WW8Num8z1">
    <w:name w:val="WW8Num8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55563A"/>
    <w:rPr>
      <w:rFonts w:ascii="Times New Roman" w:hAnsi="Times New Roman" w:cs="Times New Roman"/>
    </w:rPr>
  </w:style>
  <w:style w:type="character" w:customStyle="1" w:styleId="WW8Num9z0">
    <w:name w:val="WW8Num9z0"/>
    <w:rsid w:val="0055563A"/>
    <w:rPr>
      <w:sz w:val="22"/>
      <w:szCs w:val="22"/>
    </w:rPr>
  </w:style>
  <w:style w:type="character" w:customStyle="1" w:styleId="WW8Num10z0">
    <w:name w:val="WW8Num10z0"/>
    <w:rsid w:val="0055563A"/>
    <w:rPr>
      <w:sz w:val="22"/>
      <w:szCs w:val="22"/>
    </w:rPr>
  </w:style>
  <w:style w:type="character" w:customStyle="1" w:styleId="WW8Num10z1">
    <w:name w:val="WW8Num10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55563A"/>
    <w:rPr>
      <w:rFonts w:ascii="Times New Roman" w:hAnsi="Times New Roman" w:cs="Times New Roman"/>
    </w:rPr>
  </w:style>
  <w:style w:type="character" w:customStyle="1" w:styleId="WW8Num10z3">
    <w:name w:val="WW8Num10z3"/>
    <w:rsid w:val="0055563A"/>
    <w:rPr>
      <w:rFonts w:ascii="Symbol" w:hAnsi="Symbol"/>
    </w:rPr>
  </w:style>
  <w:style w:type="character" w:customStyle="1" w:styleId="WW8Num11z0">
    <w:name w:val="WW8Num11z0"/>
    <w:rsid w:val="0055563A"/>
    <w:rPr>
      <w:sz w:val="22"/>
      <w:szCs w:val="22"/>
    </w:rPr>
  </w:style>
  <w:style w:type="character" w:customStyle="1" w:styleId="WW8Num11z1">
    <w:name w:val="WW8Num11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55563A"/>
    <w:rPr>
      <w:rFonts w:ascii="Times New Roman" w:hAnsi="Times New Roman" w:cs="Times New Roman"/>
    </w:rPr>
  </w:style>
  <w:style w:type="character" w:customStyle="1" w:styleId="WW8Num12z0">
    <w:name w:val="WW8Num12z0"/>
    <w:rsid w:val="0055563A"/>
    <w:rPr>
      <w:sz w:val="22"/>
      <w:szCs w:val="22"/>
    </w:rPr>
  </w:style>
  <w:style w:type="character" w:customStyle="1" w:styleId="WW8Num12z1">
    <w:name w:val="WW8Num12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55563A"/>
    <w:rPr>
      <w:rFonts w:ascii="Times New Roman" w:hAnsi="Times New Roman" w:cs="Times New Roman"/>
    </w:rPr>
  </w:style>
  <w:style w:type="character" w:customStyle="1" w:styleId="WW8Num13z0">
    <w:name w:val="WW8Num13z0"/>
    <w:rsid w:val="0055563A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55563A"/>
    <w:rPr>
      <w:sz w:val="20"/>
      <w:szCs w:val="20"/>
    </w:rPr>
  </w:style>
  <w:style w:type="character" w:customStyle="1" w:styleId="WW8Num13z2">
    <w:name w:val="WW8Num13z2"/>
    <w:rsid w:val="0055563A"/>
    <w:rPr>
      <w:rFonts w:ascii="Wingdings" w:hAnsi="Wingdings" w:cs="Times New Roman"/>
    </w:rPr>
  </w:style>
  <w:style w:type="character" w:customStyle="1" w:styleId="WW8Num14z0">
    <w:name w:val="WW8Num14z0"/>
    <w:rsid w:val="0055563A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55563A"/>
    <w:rPr>
      <w:rFonts w:ascii="Marlett" w:hAnsi="Marlett"/>
    </w:rPr>
  </w:style>
  <w:style w:type="character" w:customStyle="1" w:styleId="WW8Num15z0">
    <w:name w:val="WW8Num15z0"/>
    <w:rsid w:val="0055563A"/>
    <w:rPr>
      <w:b w:val="0"/>
      <w:i w:val="0"/>
      <w:sz w:val="22"/>
      <w:szCs w:val="22"/>
    </w:rPr>
  </w:style>
  <w:style w:type="character" w:customStyle="1" w:styleId="WW8Num17z0">
    <w:name w:val="WW8Num17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5563A"/>
    <w:rPr>
      <w:rFonts w:ascii="Courier New" w:hAnsi="Courier New"/>
    </w:rPr>
  </w:style>
  <w:style w:type="character" w:customStyle="1" w:styleId="WW8Num18z2">
    <w:name w:val="WW8Num18z2"/>
    <w:rsid w:val="0055563A"/>
    <w:rPr>
      <w:rFonts w:ascii="Times New Roman" w:hAnsi="Times New Roman"/>
    </w:rPr>
  </w:style>
  <w:style w:type="character" w:customStyle="1" w:styleId="WW8Num18z3">
    <w:name w:val="WW8Num18z3"/>
    <w:rsid w:val="0055563A"/>
    <w:rPr>
      <w:rFonts w:ascii="Symbol" w:hAnsi="Symbol"/>
    </w:rPr>
  </w:style>
  <w:style w:type="character" w:customStyle="1" w:styleId="WW8Num21z0">
    <w:name w:val="WW8Num21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55563A"/>
    <w:rPr>
      <w:rFonts w:ascii="Courier New" w:hAnsi="Courier New" w:cs="Courier New"/>
    </w:rPr>
  </w:style>
  <w:style w:type="character" w:customStyle="1" w:styleId="WW8Num21z2">
    <w:name w:val="WW8Num21z2"/>
    <w:rsid w:val="0055563A"/>
    <w:rPr>
      <w:rFonts w:ascii="Wingdings" w:hAnsi="Wingdings"/>
    </w:rPr>
  </w:style>
  <w:style w:type="character" w:customStyle="1" w:styleId="WW8Num22z0">
    <w:name w:val="WW8Num22z0"/>
    <w:rsid w:val="0055563A"/>
    <w:rPr>
      <w:sz w:val="22"/>
      <w:szCs w:val="22"/>
    </w:rPr>
  </w:style>
  <w:style w:type="character" w:customStyle="1" w:styleId="WW8Num22z1">
    <w:name w:val="WW8Num22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55563A"/>
    <w:rPr>
      <w:rFonts w:ascii="Times New Roman" w:hAnsi="Times New Roman" w:cs="Times New Roman"/>
    </w:rPr>
  </w:style>
  <w:style w:type="character" w:customStyle="1" w:styleId="WW8Num23z0">
    <w:name w:val="WW8Num23z0"/>
    <w:rsid w:val="0055563A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55563A"/>
    <w:rPr>
      <w:rFonts w:ascii="Courier New" w:hAnsi="Courier New" w:cs="Courier New"/>
    </w:rPr>
  </w:style>
  <w:style w:type="character" w:customStyle="1" w:styleId="WW8Num23z2">
    <w:name w:val="WW8Num23z2"/>
    <w:rsid w:val="0055563A"/>
    <w:rPr>
      <w:rFonts w:ascii="Wingdings" w:hAnsi="Wingdings"/>
    </w:rPr>
  </w:style>
  <w:style w:type="character" w:customStyle="1" w:styleId="WW8Num24z0">
    <w:name w:val="WW8Num24z0"/>
    <w:rsid w:val="0055563A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55563A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55563A"/>
    <w:rPr>
      <w:rFonts w:ascii="Symbol" w:hAnsi="Symbol"/>
    </w:rPr>
  </w:style>
  <w:style w:type="character" w:customStyle="1" w:styleId="WW8Num25z2">
    <w:name w:val="WW8Num25z2"/>
    <w:rsid w:val="0055563A"/>
    <w:rPr>
      <w:b w:val="0"/>
      <w:i w:val="0"/>
    </w:rPr>
  </w:style>
  <w:style w:type="character" w:customStyle="1" w:styleId="WW8Num29z0">
    <w:name w:val="WW8Num29z0"/>
    <w:rsid w:val="0055563A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55563A"/>
    <w:rPr>
      <w:rFonts w:ascii="Symbol" w:hAnsi="Symbol" w:cs="Microsoft Sans Serif"/>
    </w:rPr>
  </w:style>
  <w:style w:type="character" w:customStyle="1" w:styleId="WW8Num29z2">
    <w:name w:val="WW8Num29z2"/>
    <w:rsid w:val="0055563A"/>
    <w:rPr>
      <w:b w:val="0"/>
      <w:i w:val="0"/>
    </w:rPr>
  </w:style>
  <w:style w:type="character" w:customStyle="1" w:styleId="WW8Num29z3">
    <w:name w:val="WW8Num29z3"/>
    <w:rsid w:val="0055563A"/>
    <w:rPr>
      <w:rFonts w:ascii="Symbol" w:hAnsi="Symbol"/>
    </w:rPr>
  </w:style>
  <w:style w:type="character" w:customStyle="1" w:styleId="WW8Num30z0">
    <w:name w:val="WW8Num30z0"/>
    <w:rsid w:val="0055563A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55563A"/>
    <w:rPr>
      <w:rFonts w:ascii="Symbol" w:hAnsi="Symbol" w:cs="Microsoft Sans Serif"/>
    </w:rPr>
  </w:style>
  <w:style w:type="character" w:customStyle="1" w:styleId="WW8Num30z2">
    <w:name w:val="WW8Num30z2"/>
    <w:rsid w:val="0055563A"/>
    <w:rPr>
      <w:b w:val="0"/>
      <w:i w:val="0"/>
    </w:rPr>
  </w:style>
  <w:style w:type="character" w:customStyle="1" w:styleId="WW8Num31z0">
    <w:name w:val="WW8Num31z0"/>
    <w:rsid w:val="0055563A"/>
    <w:rPr>
      <w:b w:val="0"/>
      <w:i w:val="0"/>
    </w:rPr>
  </w:style>
  <w:style w:type="character" w:customStyle="1" w:styleId="WW8Num31z1">
    <w:name w:val="WW8Num31z1"/>
    <w:rsid w:val="0055563A"/>
    <w:rPr>
      <w:rFonts w:ascii="Courier New" w:hAnsi="Courier New" w:cs="Courier New"/>
    </w:rPr>
  </w:style>
  <w:style w:type="character" w:customStyle="1" w:styleId="WW8Num31z2">
    <w:name w:val="WW8Num31z2"/>
    <w:rsid w:val="0055563A"/>
    <w:rPr>
      <w:rFonts w:ascii="Wingdings" w:hAnsi="Wingdings"/>
    </w:rPr>
  </w:style>
  <w:style w:type="character" w:customStyle="1" w:styleId="WW8Num31z3">
    <w:name w:val="WW8Num31z3"/>
    <w:rsid w:val="0055563A"/>
    <w:rPr>
      <w:rFonts w:ascii="Symbol" w:hAnsi="Symbol"/>
    </w:rPr>
  </w:style>
  <w:style w:type="character" w:customStyle="1" w:styleId="WW8Num35z0">
    <w:name w:val="WW8Num35z0"/>
    <w:rsid w:val="0055563A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55563A"/>
    <w:rPr>
      <w:i w:val="0"/>
    </w:rPr>
  </w:style>
  <w:style w:type="character" w:customStyle="1" w:styleId="WW8Num37z0">
    <w:name w:val="WW8Num37z0"/>
    <w:rsid w:val="0055563A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55563A"/>
    <w:rPr>
      <w:rFonts w:ascii="Courier New" w:hAnsi="Courier New" w:cs="Courier New"/>
    </w:rPr>
  </w:style>
  <w:style w:type="character" w:customStyle="1" w:styleId="WW8Num37z3">
    <w:name w:val="WW8Num37z3"/>
    <w:rsid w:val="0055563A"/>
    <w:rPr>
      <w:rFonts w:ascii="Symbol" w:hAnsi="Symbol"/>
    </w:rPr>
  </w:style>
  <w:style w:type="character" w:customStyle="1" w:styleId="WW8Num38z0">
    <w:name w:val="WW8Num38z0"/>
    <w:rsid w:val="0055563A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55563A"/>
    <w:rPr>
      <w:color w:val="auto"/>
    </w:rPr>
  </w:style>
  <w:style w:type="character" w:customStyle="1" w:styleId="WW8Num42z0">
    <w:name w:val="WW8Num42z0"/>
    <w:rsid w:val="0055563A"/>
    <w:rPr>
      <w:rFonts w:ascii="Symbol" w:hAnsi="Symbol"/>
    </w:rPr>
  </w:style>
  <w:style w:type="character" w:customStyle="1" w:styleId="WW8Num43z0">
    <w:name w:val="WW8Num43z0"/>
    <w:rsid w:val="0055563A"/>
    <w:rPr>
      <w:rFonts w:ascii="Symbol" w:hAnsi="Symbol"/>
    </w:rPr>
  </w:style>
  <w:style w:type="character" w:customStyle="1" w:styleId="WW8Num45z0">
    <w:name w:val="WW8Num45z0"/>
    <w:rsid w:val="0055563A"/>
    <w:rPr>
      <w:rFonts w:ascii="Symbol" w:hAnsi="Symbol"/>
    </w:rPr>
  </w:style>
  <w:style w:type="character" w:customStyle="1" w:styleId="WW8Num45z1">
    <w:name w:val="WW8Num45z1"/>
    <w:rsid w:val="0055563A"/>
    <w:rPr>
      <w:rFonts w:ascii="Courier New" w:hAnsi="Courier New" w:cs="Courier New"/>
    </w:rPr>
  </w:style>
  <w:style w:type="character" w:customStyle="1" w:styleId="WW8Num45z2">
    <w:name w:val="WW8Num45z2"/>
    <w:rsid w:val="0055563A"/>
    <w:rPr>
      <w:rFonts w:ascii="Wingdings" w:hAnsi="Wingdings"/>
    </w:rPr>
  </w:style>
  <w:style w:type="character" w:customStyle="1" w:styleId="WW8Num46z0">
    <w:name w:val="WW8Num46z0"/>
    <w:rsid w:val="0055563A"/>
    <w:rPr>
      <w:rFonts w:ascii="Symbol" w:hAnsi="Symbol"/>
      <w:color w:val="auto"/>
    </w:rPr>
  </w:style>
  <w:style w:type="character" w:customStyle="1" w:styleId="WW8Num47z0">
    <w:name w:val="WW8Num47z0"/>
    <w:rsid w:val="0055563A"/>
    <w:rPr>
      <w:b w:val="0"/>
    </w:rPr>
  </w:style>
  <w:style w:type="character" w:customStyle="1" w:styleId="WW8Num48z0">
    <w:name w:val="WW8Num48z0"/>
    <w:rsid w:val="0055563A"/>
    <w:rPr>
      <w:color w:val="auto"/>
    </w:rPr>
  </w:style>
  <w:style w:type="character" w:customStyle="1" w:styleId="WW8Num49z0">
    <w:name w:val="WW8Num49z0"/>
    <w:rsid w:val="0055563A"/>
    <w:rPr>
      <w:rFonts w:ascii="Symbol" w:hAnsi="Symbol"/>
    </w:rPr>
  </w:style>
  <w:style w:type="character" w:customStyle="1" w:styleId="WW8Num49z1">
    <w:name w:val="WW8Num49z1"/>
    <w:rsid w:val="0055563A"/>
    <w:rPr>
      <w:rFonts w:ascii="Courier New" w:hAnsi="Courier New" w:cs="Courier New"/>
    </w:rPr>
  </w:style>
  <w:style w:type="character" w:customStyle="1" w:styleId="WW8Num49z2">
    <w:name w:val="WW8Num49z2"/>
    <w:rsid w:val="0055563A"/>
    <w:rPr>
      <w:rFonts w:ascii="Wingdings" w:hAnsi="Wingdings"/>
    </w:rPr>
  </w:style>
  <w:style w:type="character" w:customStyle="1" w:styleId="WW8Num50z0">
    <w:name w:val="WW8Num50z0"/>
    <w:rsid w:val="0055563A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55563A"/>
    <w:rPr>
      <w:rFonts w:ascii="Wingdings" w:hAnsi="Wingdings"/>
    </w:rPr>
  </w:style>
  <w:style w:type="character" w:customStyle="1" w:styleId="WW8Num52z1">
    <w:name w:val="WW8Num52z1"/>
    <w:rsid w:val="0055563A"/>
    <w:rPr>
      <w:rFonts w:ascii="Courier New" w:hAnsi="Courier New" w:cs="Courier New"/>
    </w:rPr>
  </w:style>
  <w:style w:type="character" w:customStyle="1" w:styleId="WW8Num52z3">
    <w:name w:val="WW8Num52z3"/>
    <w:rsid w:val="0055563A"/>
    <w:rPr>
      <w:rFonts w:ascii="Symbol" w:hAnsi="Symbol"/>
    </w:rPr>
  </w:style>
  <w:style w:type="character" w:customStyle="1" w:styleId="WW8Num53z0">
    <w:name w:val="WW8Num53z0"/>
    <w:rsid w:val="0055563A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55563A"/>
    <w:rPr>
      <w:strike w:val="0"/>
      <w:dstrike w:val="0"/>
    </w:rPr>
  </w:style>
  <w:style w:type="character" w:customStyle="1" w:styleId="WW8Num55z0">
    <w:name w:val="WW8Num55z0"/>
    <w:rsid w:val="0055563A"/>
    <w:rPr>
      <w:rFonts w:ascii="Symbol" w:hAnsi="Symbol"/>
    </w:rPr>
  </w:style>
  <w:style w:type="character" w:customStyle="1" w:styleId="WW8Num56z0">
    <w:name w:val="WW8Num56z0"/>
    <w:rsid w:val="0055563A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55563A"/>
    <w:rPr>
      <w:rFonts w:ascii="Courier New" w:hAnsi="Courier New"/>
    </w:rPr>
  </w:style>
  <w:style w:type="character" w:customStyle="1" w:styleId="WW8Num56z2">
    <w:name w:val="WW8Num56z2"/>
    <w:rsid w:val="0055563A"/>
    <w:rPr>
      <w:rFonts w:ascii="Wingdings" w:hAnsi="Wingdings"/>
    </w:rPr>
  </w:style>
  <w:style w:type="character" w:customStyle="1" w:styleId="WW8Num56z3">
    <w:name w:val="WW8Num56z3"/>
    <w:rsid w:val="0055563A"/>
    <w:rPr>
      <w:rFonts w:ascii="Symbol" w:hAnsi="Symbol"/>
    </w:rPr>
  </w:style>
  <w:style w:type="character" w:customStyle="1" w:styleId="WW8Num57z0">
    <w:name w:val="WW8Num57z0"/>
    <w:rsid w:val="0055563A"/>
    <w:rPr>
      <w:rFonts w:ascii="Symbol" w:hAnsi="Symbol"/>
    </w:rPr>
  </w:style>
  <w:style w:type="character" w:customStyle="1" w:styleId="WW8Num57z1">
    <w:name w:val="WW8Num57z1"/>
    <w:rsid w:val="0055563A"/>
    <w:rPr>
      <w:rFonts w:ascii="Courier New" w:hAnsi="Courier New"/>
    </w:rPr>
  </w:style>
  <w:style w:type="character" w:customStyle="1" w:styleId="WW8Num57z2">
    <w:name w:val="WW8Num57z2"/>
    <w:rsid w:val="0055563A"/>
    <w:rPr>
      <w:rFonts w:ascii="Wingdings" w:hAnsi="Wingdings"/>
    </w:rPr>
  </w:style>
  <w:style w:type="character" w:customStyle="1" w:styleId="WW8Num59z0">
    <w:name w:val="WW8Num59z0"/>
    <w:rsid w:val="0055563A"/>
    <w:rPr>
      <w:i w:val="0"/>
    </w:rPr>
  </w:style>
  <w:style w:type="character" w:customStyle="1" w:styleId="Domylnaczcionkaakapitu6">
    <w:name w:val="Domyślna czcionka akapitu6"/>
    <w:rsid w:val="0055563A"/>
  </w:style>
  <w:style w:type="character" w:customStyle="1" w:styleId="Nagwek1Znak">
    <w:name w:val="Nagłówek 1 Znak"/>
    <w:rsid w:val="0055563A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sid w:val="005556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55563A"/>
    <w:rPr>
      <w:rFonts w:ascii="Times New Roman" w:eastAsia="Times New Roman" w:hAnsi="Times New Roman"/>
      <w:b/>
      <w:sz w:val="24"/>
      <w:szCs w:val="24"/>
    </w:rPr>
  </w:style>
  <w:style w:type="character" w:customStyle="1" w:styleId="Nagwek4Znak">
    <w:name w:val="Nagłówek 4 Znak"/>
    <w:rsid w:val="0055563A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rsid w:val="0055563A"/>
    <w:rPr>
      <w:b/>
      <w:sz w:val="22"/>
      <w:szCs w:val="22"/>
      <w:u w:val="single"/>
    </w:rPr>
  </w:style>
  <w:style w:type="character" w:customStyle="1" w:styleId="Nagwek6Znak">
    <w:name w:val="Nagłówek 6 Znak"/>
    <w:rsid w:val="0055563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rsid w:val="0055563A"/>
    <w:rPr>
      <w:rFonts w:ascii="Verdana" w:hAnsi="Verdana" w:cs="Arial"/>
      <w:b/>
      <w:bCs/>
      <w:spacing w:val="-8"/>
      <w:sz w:val="14"/>
      <w:szCs w:val="18"/>
    </w:rPr>
  </w:style>
  <w:style w:type="character" w:customStyle="1" w:styleId="Nagwek8Znak">
    <w:name w:val="Nagłówek 8 Znak"/>
    <w:rsid w:val="0055563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rsid w:val="0055563A"/>
    <w:rPr>
      <w:rFonts w:ascii="Arial" w:hAnsi="Arial" w:cs="Arial"/>
      <w:b/>
      <w:sz w:val="22"/>
      <w:szCs w:val="22"/>
    </w:rPr>
  </w:style>
  <w:style w:type="character" w:customStyle="1" w:styleId="NagwekZnak">
    <w:name w:val="Nagłówek Znak"/>
    <w:rsid w:val="0055563A"/>
    <w:rPr>
      <w:sz w:val="22"/>
      <w:szCs w:val="22"/>
    </w:rPr>
  </w:style>
  <w:style w:type="character" w:customStyle="1" w:styleId="StopkaZnak">
    <w:name w:val="Stopka Znak"/>
    <w:rsid w:val="0055563A"/>
    <w:rPr>
      <w:sz w:val="22"/>
      <w:szCs w:val="22"/>
    </w:rPr>
  </w:style>
  <w:style w:type="character" w:customStyle="1" w:styleId="TekstdymkaZnak">
    <w:name w:val="Tekst dymka Znak"/>
    <w:rsid w:val="0055563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55563A"/>
    <w:rPr>
      <w:b w:val="0"/>
    </w:rPr>
  </w:style>
  <w:style w:type="character" w:customStyle="1" w:styleId="WW8Num14z1">
    <w:name w:val="WW8Num14z1"/>
    <w:rsid w:val="0055563A"/>
    <w:rPr>
      <w:rFonts w:ascii="Symbol" w:hAnsi="Symbol"/>
    </w:rPr>
  </w:style>
  <w:style w:type="character" w:customStyle="1" w:styleId="WW8Num20z0">
    <w:name w:val="WW8Num20z0"/>
    <w:rsid w:val="0055563A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55563A"/>
  </w:style>
  <w:style w:type="character" w:customStyle="1" w:styleId="WW8Num4z1">
    <w:name w:val="WW8Num4z1"/>
    <w:rsid w:val="0055563A"/>
    <w:rPr>
      <w:rFonts w:ascii="Times New Roman" w:hAnsi="Times New Roman" w:cs="Times New Roman"/>
    </w:rPr>
  </w:style>
  <w:style w:type="character" w:customStyle="1" w:styleId="WW8Num8z3">
    <w:name w:val="WW8Num8z3"/>
    <w:rsid w:val="0055563A"/>
    <w:rPr>
      <w:rFonts w:ascii="Symbol" w:hAnsi="Symbol"/>
    </w:rPr>
  </w:style>
  <w:style w:type="character" w:customStyle="1" w:styleId="WW8Num8z4">
    <w:name w:val="WW8Num8z4"/>
    <w:rsid w:val="0055563A"/>
    <w:rPr>
      <w:rFonts w:ascii="Courier New" w:hAnsi="Courier New" w:cs="Courier New"/>
    </w:rPr>
  </w:style>
  <w:style w:type="character" w:customStyle="1" w:styleId="WW8Num8z5">
    <w:name w:val="WW8Num8z5"/>
    <w:rsid w:val="0055563A"/>
    <w:rPr>
      <w:rFonts w:ascii="Marlett" w:hAnsi="Marlett"/>
    </w:rPr>
  </w:style>
  <w:style w:type="character" w:customStyle="1" w:styleId="WW8Num19z0">
    <w:name w:val="WW8Num19z0"/>
    <w:rsid w:val="0055563A"/>
    <w:rPr>
      <w:b w:val="0"/>
      <w:i w:val="0"/>
      <w:sz w:val="22"/>
      <w:szCs w:val="22"/>
    </w:rPr>
  </w:style>
  <w:style w:type="character" w:customStyle="1" w:styleId="WW8Num24z1">
    <w:name w:val="WW8Num24z1"/>
    <w:rsid w:val="0055563A"/>
    <w:rPr>
      <w:rFonts w:ascii="Symbol" w:hAnsi="Symbol"/>
    </w:rPr>
  </w:style>
  <w:style w:type="character" w:customStyle="1" w:styleId="WW8Num24z2">
    <w:name w:val="WW8Num24z2"/>
    <w:rsid w:val="0055563A"/>
    <w:rPr>
      <w:b w:val="0"/>
      <w:i w:val="0"/>
    </w:rPr>
  </w:style>
  <w:style w:type="character" w:customStyle="1" w:styleId="Domylnaczcionkaakapitu5">
    <w:name w:val="Domyślna czcionka akapitu5"/>
    <w:rsid w:val="0055563A"/>
  </w:style>
  <w:style w:type="character" w:customStyle="1" w:styleId="WW-Absatz-Standardschriftart">
    <w:name w:val="WW-Absatz-Standardschriftart"/>
    <w:rsid w:val="0055563A"/>
  </w:style>
  <w:style w:type="character" w:customStyle="1" w:styleId="WW-Absatz-Standardschriftart1">
    <w:name w:val="WW-Absatz-Standardschriftart1"/>
    <w:rsid w:val="0055563A"/>
  </w:style>
  <w:style w:type="character" w:customStyle="1" w:styleId="WW-Absatz-Standardschriftart11">
    <w:name w:val="WW-Absatz-Standardschriftart11"/>
    <w:rsid w:val="0055563A"/>
  </w:style>
  <w:style w:type="character" w:customStyle="1" w:styleId="WW-Absatz-Standardschriftart111">
    <w:name w:val="WW-Absatz-Standardschriftart111"/>
    <w:rsid w:val="0055563A"/>
  </w:style>
  <w:style w:type="character" w:customStyle="1" w:styleId="WW-Absatz-Standardschriftart1111">
    <w:name w:val="WW-Absatz-Standardschriftart1111"/>
    <w:rsid w:val="0055563A"/>
  </w:style>
  <w:style w:type="character" w:customStyle="1" w:styleId="WW8Num13z4">
    <w:name w:val="WW8Num13z4"/>
    <w:rsid w:val="0055563A"/>
    <w:rPr>
      <w:rFonts w:ascii="Courier New" w:hAnsi="Courier New" w:cs="Marlett"/>
    </w:rPr>
  </w:style>
  <w:style w:type="character" w:customStyle="1" w:styleId="WW8Num13z5">
    <w:name w:val="WW8Num13z5"/>
    <w:rsid w:val="0055563A"/>
    <w:rPr>
      <w:rFonts w:ascii="Marlett" w:hAnsi="Marlett"/>
    </w:rPr>
  </w:style>
  <w:style w:type="character" w:customStyle="1" w:styleId="WW8Num13z6">
    <w:name w:val="WW8Num13z6"/>
    <w:rsid w:val="0055563A"/>
    <w:rPr>
      <w:rFonts w:ascii="Symbol" w:hAnsi="Symbol"/>
    </w:rPr>
  </w:style>
  <w:style w:type="character" w:customStyle="1" w:styleId="WW8Num16z0">
    <w:name w:val="WW8Num16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55563A"/>
  </w:style>
  <w:style w:type="character" w:customStyle="1" w:styleId="WW8Num28z1">
    <w:name w:val="WW8Num28z1"/>
    <w:rsid w:val="0055563A"/>
    <w:rPr>
      <w:rFonts w:ascii="Wingdings" w:hAnsi="Wingdings"/>
    </w:rPr>
  </w:style>
  <w:style w:type="character" w:customStyle="1" w:styleId="WW8Num28z2">
    <w:name w:val="WW8Num28z2"/>
    <w:rsid w:val="0055563A"/>
    <w:rPr>
      <w:b w:val="0"/>
      <w:i w:val="0"/>
    </w:rPr>
  </w:style>
  <w:style w:type="character" w:customStyle="1" w:styleId="WW8Num33z0">
    <w:name w:val="WW8Num33z0"/>
    <w:rsid w:val="0055563A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55563A"/>
  </w:style>
  <w:style w:type="character" w:customStyle="1" w:styleId="WW-Absatz-Standardschriftart1111111">
    <w:name w:val="WW-Absatz-Standardschriftart1111111"/>
    <w:rsid w:val="0055563A"/>
  </w:style>
  <w:style w:type="character" w:customStyle="1" w:styleId="WW-Absatz-Standardschriftart11111111">
    <w:name w:val="WW-Absatz-Standardschriftart11111111"/>
    <w:rsid w:val="0055563A"/>
  </w:style>
  <w:style w:type="character" w:customStyle="1" w:styleId="WW-Absatz-Standardschriftart111111111">
    <w:name w:val="WW-Absatz-Standardschriftart111111111"/>
    <w:rsid w:val="0055563A"/>
  </w:style>
  <w:style w:type="character" w:customStyle="1" w:styleId="WW-Absatz-Standardschriftart1111111111">
    <w:name w:val="WW-Absatz-Standardschriftart1111111111"/>
    <w:rsid w:val="0055563A"/>
  </w:style>
  <w:style w:type="character" w:customStyle="1" w:styleId="WW8Num9z1">
    <w:name w:val="WW8Num9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55563A"/>
    <w:rPr>
      <w:rFonts w:ascii="Times New Roman" w:hAnsi="Times New Roman" w:cs="Times New Roman"/>
    </w:rPr>
  </w:style>
  <w:style w:type="character" w:customStyle="1" w:styleId="WW8Num9z3">
    <w:name w:val="WW8Num9z3"/>
    <w:rsid w:val="0055563A"/>
    <w:rPr>
      <w:rFonts w:ascii="Symbol" w:hAnsi="Symbol"/>
    </w:rPr>
  </w:style>
  <w:style w:type="character" w:customStyle="1" w:styleId="WW8Num9z4">
    <w:name w:val="WW8Num9z4"/>
    <w:rsid w:val="0055563A"/>
    <w:rPr>
      <w:rFonts w:ascii="Courier New" w:hAnsi="Courier New" w:cs="Courier New"/>
    </w:rPr>
  </w:style>
  <w:style w:type="character" w:customStyle="1" w:styleId="WW8Num9z5">
    <w:name w:val="WW8Num9z5"/>
    <w:rsid w:val="0055563A"/>
    <w:rPr>
      <w:rFonts w:ascii="Marlett" w:hAnsi="Marlett"/>
    </w:rPr>
  </w:style>
  <w:style w:type="character" w:customStyle="1" w:styleId="WW8Num11z3">
    <w:name w:val="WW8Num11z3"/>
    <w:rsid w:val="0055563A"/>
    <w:rPr>
      <w:rFonts w:ascii="Symbol" w:hAnsi="Symbol"/>
    </w:rPr>
  </w:style>
  <w:style w:type="character" w:customStyle="1" w:styleId="WW8Num14z4">
    <w:name w:val="WW8Num14z4"/>
    <w:rsid w:val="0055563A"/>
    <w:rPr>
      <w:rFonts w:ascii="Courier New" w:hAnsi="Courier New" w:cs="Courier New"/>
    </w:rPr>
  </w:style>
  <w:style w:type="character" w:customStyle="1" w:styleId="WW8Num14z5">
    <w:name w:val="WW8Num14z5"/>
    <w:rsid w:val="0055563A"/>
    <w:rPr>
      <w:rFonts w:ascii="Marlett" w:hAnsi="Marlett"/>
    </w:rPr>
  </w:style>
  <w:style w:type="character" w:customStyle="1" w:styleId="WW8Num14z6">
    <w:name w:val="WW8Num14z6"/>
    <w:rsid w:val="0055563A"/>
    <w:rPr>
      <w:rFonts w:ascii="Symbol" w:hAnsi="Symbol"/>
    </w:rPr>
  </w:style>
  <w:style w:type="character" w:customStyle="1" w:styleId="WW8Num34z0">
    <w:name w:val="WW8Num34z0"/>
    <w:rsid w:val="0055563A"/>
    <w:rPr>
      <w:sz w:val="20"/>
      <w:szCs w:val="20"/>
    </w:rPr>
  </w:style>
  <w:style w:type="character" w:customStyle="1" w:styleId="WW-Absatz-Standardschriftart11111111111">
    <w:name w:val="WW-Absatz-Standardschriftart11111111111"/>
    <w:rsid w:val="0055563A"/>
  </w:style>
  <w:style w:type="character" w:customStyle="1" w:styleId="WW8Num10z4">
    <w:name w:val="WW8Num10z4"/>
    <w:rsid w:val="0055563A"/>
    <w:rPr>
      <w:rFonts w:ascii="Courier New" w:hAnsi="Courier New" w:cs="Courier New"/>
    </w:rPr>
  </w:style>
  <w:style w:type="character" w:customStyle="1" w:styleId="WW8Num10z5">
    <w:name w:val="WW8Num10z5"/>
    <w:rsid w:val="0055563A"/>
    <w:rPr>
      <w:rFonts w:ascii="Marlett" w:hAnsi="Marlett"/>
    </w:rPr>
  </w:style>
  <w:style w:type="character" w:customStyle="1" w:styleId="WW8Num12z3">
    <w:name w:val="WW8Num12z3"/>
    <w:rsid w:val="0055563A"/>
    <w:rPr>
      <w:rFonts w:ascii="Symbol" w:hAnsi="Symbol"/>
    </w:rPr>
  </w:style>
  <w:style w:type="character" w:customStyle="1" w:styleId="WW8Num15z1">
    <w:name w:val="WW8Num15z1"/>
    <w:rsid w:val="0055563A"/>
    <w:rPr>
      <w:rFonts w:ascii="Courier New" w:hAnsi="Courier New"/>
    </w:rPr>
  </w:style>
  <w:style w:type="character" w:customStyle="1" w:styleId="WW8Num15z4">
    <w:name w:val="WW8Num15z4"/>
    <w:rsid w:val="0055563A"/>
    <w:rPr>
      <w:rFonts w:ascii="Courier New" w:hAnsi="Courier New" w:cs="Marlett"/>
    </w:rPr>
  </w:style>
  <w:style w:type="character" w:customStyle="1" w:styleId="WW8Num15z5">
    <w:name w:val="WW8Num15z5"/>
    <w:rsid w:val="0055563A"/>
    <w:rPr>
      <w:rFonts w:ascii="Marlett" w:hAnsi="Marlett"/>
    </w:rPr>
  </w:style>
  <w:style w:type="character" w:customStyle="1" w:styleId="WW8Num15z6">
    <w:name w:val="WW8Num15z6"/>
    <w:rsid w:val="0055563A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55563A"/>
  </w:style>
  <w:style w:type="character" w:customStyle="1" w:styleId="WW-Absatz-Standardschriftart1111111111111">
    <w:name w:val="WW-Absatz-Standardschriftart1111111111111"/>
    <w:rsid w:val="0055563A"/>
  </w:style>
  <w:style w:type="character" w:customStyle="1" w:styleId="WW-Absatz-Standardschriftart11111111111111">
    <w:name w:val="WW-Absatz-Standardschriftart11111111111111"/>
    <w:rsid w:val="0055563A"/>
  </w:style>
  <w:style w:type="character" w:customStyle="1" w:styleId="WW8Num16z1">
    <w:name w:val="WW8Num16z1"/>
    <w:rsid w:val="0055563A"/>
    <w:rPr>
      <w:sz w:val="20"/>
      <w:szCs w:val="20"/>
    </w:rPr>
  </w:style>
  <w:style w:type="character" w:customStyle="1" w:styleId="WW8Num16z4">
    <w:name w:val="WW8Num16z4"/>
    <w:rsid w:val="0055563A"/>
    <w:rPr>
      <w:rFonts w:ascii="Courier New" w:hAnsi="Courier New" w:cs="Marlett"/>
    </w:rPr>
  </w:style>
  <w:style w:type="character" w:customStyle="1" w:styleId="WW8Num16z5">
    <w:name w:val="WW8Num16z5"/>
    <w:rsid w:val="0055563A"/>
    <w:rPr>
      <w:rFonts w:ascii="Marlett" w:hAnsi="Marlett"/>
    </w:rPr>
  </w:style>
  <w:style w:type="character" w:customStyle="1" w:styleId="WW8Num16z6">
    <w:name w:val="WW8Num16z6"/>
    <w:rsid w:val="0055563A"/>
    <w:rPr>
      <w:rFonts w:ascii="Symbol" w:hAnsi="Symbol"/>
    </w:rPr>
  </w:style>
  <w:style w:type="character" w:customStyle="1" w:styleId="WW8Num17z1">
    <w:name w:val="WW8Num17z1"/>
    <w:rsid w:val="0055563A"/>
    <w:rPr>
      <w:sz w:val="20"/>
      <w:szCs w:val="20"/>
    </w:rPr>
  </w:style>
  <w:style w:type="character" w:customStyle="1" w:styleId="WW8Num17z2">
    <w:name w:val="WW8Num17z2"/>
    <w:rsid w:val="0055563A"/>
    <w:rPr>
      <w:rFonts w:ascii="Times New Roman" w:hAnsi="Times New Roman" w:cs="Times New Roman"/>
    </w:rPr>
  </w:style>
  <w:style w:type="character" w:customStyle="1" w:styleId="WW8Num17z3">
    <w:name w:val="WW8Num17z3"/>
    <w:rsid w:val="0055563A"/>
    <w:rPr>
      <w:rFonts w:ascii="Symbol" w:hAnsi="Symbol"/>
    </w:rPr>
  </w:style>
  <w:style w:type="character" w:customStyle="1" w:styleId="WW8Num17z4">
    <w:name w:val="WW8Num17z4"/>
    <w:rsid w:val="0055563A"/>
    <w:rPr>
      <w:rFonts w:ascii="Courier New" w:hAnsi="Courier New" w:cs="Marlett"/>
    </w:rPr>
  </w:style>
  <w:style w:type="character" w:customStyle="1" w:styleId="WW8Num17z5">
    <w:name w:val="WW8Num17z5"/>
    <w:rsid w:val="0055563A"/>
    <w:rPr>
      <w:rFonts w:ascii="Marlett" w:hAnsi="Marlett"/>
    </w:rPr>
  </w:style>
  <w:style w:type="character" w:customStyle="1" w:styleId="WW8Num26z0">
    <w:name w:val="WW8Num26z0"/>
    <w:rsid w:val="0055563A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55563A"/>
    <w:rPr>
      <w:rFonts w:ascii="Symbol" w:hAnsi="Symbol" w:cs="Microsoft Sans Serif"/>
    </w:rPr>
  </w:style>
  <w:style w:type="character" w:customStyle="1" w:styleId="WW8Num32z2">
    <w:name w:val="WW8Num32z2"/>
    <w:rsid w:val="0055563A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55563A"/>
  </w:style>
  <w:style w:type="character" w:customStyle="1" w:styleId="WW8Num18z4">
    <w:name w:val="WW8Num18z4"/>
    <w:rsid w:val="0055563A"/>
    <w:rPr>
      <w:rFonts w:ascii="Courier New" w:hAnsi="Courier New" w:cs="Courier New"/>
    </w:rPr>
  </w:style>
  <w:style w:type="character" w:customStyle="1" w:styleId="WW8Num18z5">
    <w:name w:val="WW8Num18z5"/>
    <w:rsid w:val="0055563A"/>
    <w:rPr>
      <w:rFonts w:ascii="Marlett" w:hAnsi="Marlett"/>
    </w:rPr>
  </w:style>
  <w:style w:type="character" w:customStyle="1" w:styleId="WW8Num27z0">
    <w:name w:val="WW8Num27z0"/>
    <w:rsid w:val="0055563A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55563A"/>
    <w:rPr>
      <w:rFonts w:ascii="Symbol" w:hAnsi="Symbol" w:cs="Microsoft Sans Serif"/>
    </w:rPr>
  </w:style>
  <w:style w:type="character" w:customStyle="1" w:styleId="WW8Num33z2">
    <w:name w:val="WW8Num33z2"/>
    <w:rsid w:val="0055563A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55563A"/>
  </w:style>
  <w:style w:type="character" w:customStyle="1" w:styleId="WW-Absatz-Standardschriftart11111111111111111">
    <w:name w:val="WW-Absatz-Standardschriftart11111111111111111"/>
    <w:rsid w:val="0055563A"/>
  </w:style>
  <w:style w:type="character" w:customStyle="1" w:styleId="WW-Absatz-Standardschriftart111111111111111111">
    <w:name w:val="WW-Absatz-Standardschriftart111111111111111111"/>
    <w:rsid w:val="0055563A"/>
  </w:style>
  <w:style w:type="character" w:customStyle="1" w:styleId="WW-Absatz-Standardschriftart1111111111111111111">
    <w:name w:val="WW-Absatz-Standardschriftart1111111111111111111"/>
    <w:rsid w:val="0055563A"/>
  </w:style>
  <w:style w:type="character" w:customStyle="1" w:styleId="WW-Absatz-Standardschriftart11111111111111111111">
    <w:name w:val="WW-Absatz-Standardschriftart11111111111111111111"/>
    <w:rsid w:val="0055563A"/>
  </w:style>
  <w:style w:type="character" w:customStyle="1" w:styleId="WW8Num13z3">
    <w:name w:val="WW8Num13z3"/>
    <w:rsid w:val="0055563A"/>
    <w:rPr>
      <w:rFonts w:ascii="Symbol" w:hAnsi="Symbol"/>
    </w:rPr>
  </w:style>
  <w:style w:type="character" w:customStyle="1" w:styleId="WW8Num15z2">
    <w:name w:val="WW8Num15z2"/>
    <w:rsid w:val="0055563A"/>
    <w:rPr>
      <w:rFonts w:ascii="Times New Roman" w:hAnsi="Times New Roman" w:cs="Times New Roman"/>
    </w:rPr>
  </w:style>
  <w:style w:type="character" w:customStyle="1" w:styleId="WW8Num17z6">
    <w:name w:val="WW8Num17z6"/>
    <w:rsid w:val="0055563A"/>
    <w:rPr>
      <w:rFonts w:ascii="Symbol" w:hAnsi="Symbol"/>
    </w:rPr>
  </w:style>
  <w:style w:type="character" w:customStyle="1" w:styleId="WW8Num19z1">
    <w:name w:val="WW8Num19z1"/>
    <w:rsid w:val="0055563A"/>
    <w:rPr>
      <w:rFonts w:ascii="Courier New" w:hAnsi="Courier New"/>
    </w:rPr>
  </w:style>
  <w:style w:type="character" w:customStyle="1" w:styleId="WW8Num19z2">
    <w:name w:val="WW8Num19z2"/>
    <w:rsid w:val="0055563A"/>
    <w:rPr>
      <w:rFonts w:ascii="Wingdings" w:hAnsi="Wingdings"/>
    </w:rPr>
  </w:style>
  <w:style w:type="character" w:customStyle="1" w:styleId="WW8Num19z3">
    <w:name w:val="WW8Num19z3"/>
    <w:rsid w:val="0055563A"/>
    <w:rPr>
      <w:rFonts w:ascii="Symbol" w:hAnsi="Symbol"/>
    </w:rPr>
  </w:style>
  <w:style w:type="character" w:customStyle="1" w:styleId="WW8Num19z4">
    <w:name w:val="WW8Num19z4"/>
    <w:rsid w:val="0055563A"/>
    <w:rPr>
      <w:rFonts w:ascii="Courier New" w:hAnsi="Courier New" w:cs="Courier New"/>
    </w:rPr>
  </w:style>
  <w:style w:type="character" w:customStyle="1" w:styleId="WW8Num19z5">
    <w:name w:val="WW8Num19z5"/>
    <w:rsid w:val="0055563A"/>
    <w:rPr>
      <w:rFonts w:ascii="Marlett" w:hAnsi="Marlett"/>
    </w:rPr>
  </w:style>
  <w:style w:type="character" w:customStyle="1" w:styleId="WW8Num28z0">
    <w:name w:val="WW8Num28z0"/>
    <w:rsid w:val="0055563A"/>
    <w:rPr>
      <w:rFonts w:ascii="Symbol" w:hAnsi="Symbol"/>
    </w:rPr>
  </w:style>
  <w:style w:type="character" w:customStyle="1" w:styleId="WW8Num35z1">
    <w:name w:val="WW8Num35z1"/>
    <w:rsid w:val="0055563A"/>
    <w:rPr>
      <w:rFonts w:ascii="Wingdings" w:hAnsi="Wingdings"/>
    </w:rPr>
  </w:style>
  <w:style w:type="character" w:customStyle="1" w:styleId="WW8Num39z1">
    <w:name w:val="WW8Num39z1"/>
    <w:rsid w:val="0055563A"/>
    <w:rPr>
      <w:rFonts w:ascii="Wingdings" w:hAnsi="Wingdings"/>
    </w:rPr>
  </w:style>
  <w:style w:type="character" w:customStyle="1" w:styleId="WW8Num41z1">
    <w:name w:val="WW8Num41z1"/>
    <w:rsid w:val="0055563A"/>
    <w:rPr>
      <w:rFonts w:ascii="Symbol" w:eastAsia="Times New Roman" w:hAnsi="Symbol" w:cs="Microsoft Sans Serif"/>
    </w:rPr>
  </w:style>
  <w:style w:type="character" w:customStyle="1" w:styleId="WW8Num41z2">
    <w:name w:val="WW8Num41z2"/>
    <w:rsid w:val="0055563A"/>
    <w:rPr>
      <w:b w:val="0"/>
      <w:i w:val="0"/>
    </w:rPr>
  </w:style>
  <w:style w:type="character" w:customStyle="1" w:styleId="Domylnaczcionkaakapitu4">
    <w:name w:val="Domyślna czcionka akapitu4"/>
    <w:rsid w:val="0055563A"/>
  </w:style>
  <w:style w:type="character" w:customStyle="1" w:styleId="Domylnaczcionkaakapitu3">
    <w:name w:val="Domyślna czcionka akapitu3"/>
    <w:rsid w:val="0055563A"/>
  </w:style>
  <w:style w:type="character" w:customStyle="1" w:styleId="WW-Absatz-Standardschriftart111111111111111111111">
    <w:name w:val="WW-Absatz-Standardschriftart111111111111111111111"/>
    <w:rsid w:val="0055563A"/>
  </w:style>
  <w:style w:type="character" w:customStyle="1" w:styleId="WW-Absatz-Standardschriftart1111111111111111111111">
    <w:name w:val="WW-Absatz-Standardschriftart1111111111111111111111"/>
    <w:rsid w:val="0055563A"/>
  </w:style>
  <w:style w:type="character" w:customStyle="1" w:styleId="WW-Absatz-Standardschriftart11111111111111111111111">
    <w:name w:val="WW-Absatz-Standardschriftart11111111111111111111111"/>
    <w:rsid w:val="0055563A"/>
  </w:style>
  <w:style w:type="character" w:customStyle="1" w:styleId="WW8Num6z0">
    <w:name w:val="WW8Num6z0"/>
    <w:rsid w:val="0055563A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55563A"/>
    <w:rPr>
      <w:rFonts w:ascii="Courier New" w:hAnsi="Courier New" w:cs="Courier New"/>
    </w:rPr>
  </w:style>
  <w:style w:type="character" w:customStyle="1" w:styleId="WW8Num12z4">
    <w:name w:val="WW8Num12z4"/>
    <w:rsid w:val="0055563A"/>
    <w:rPr>
      <w:rFonts w:ascii="Courier New" w:hAnsi="Courier New" w:cs="Courier New"/>
    </w:rPr>
  </w:style>
  <w:style w:type="character" w:customStyle="1" w:styleId="WW8Num12z5">
    <w:name w:val="WW8Num12z5"/>
    <w:rsid w:val="0055563A"/>
    <w:rPr>
      <w:rFonts w:ascii="Marlett" w:hAnsi="Marlett"/>
    </w:rPr>
  </w:style>
  <w:style w:type="character" w:customStyle="1" w:styleId="WW8Num15z3">
    <w:name w:val="WW8Num15z3"/>
    <w:rsid w:val="0055563A"/>
    <w:rPr>
      <w:rFonts w:ascii="Symbol" w:hAnsi="Symbol"/>
    </w:rPr>
  </w:style>
  <w:style w:type="character" w:customStyle="1" w:styleId="WW8Num20z1">
    <w:name w:val="WW8Num20z1"/>
    <w:rsid w:val="0055563A"/>
    <w:rPr>
      <w:sz w:val="20"/>
      <w:szCs w:val="20"/>
    </w:rPr>
  </w:style>
  <w:style w:type="character" w:customStyle="1" w:styleId="WW8Num20z4">
    <w:name w:val="WW8Num20z4"/>
    <w:rsid w:val="0055563A"/>
    <w:rPr>
      <w:rFonts w:ascii="Courier New" w:hAnsi="Courier New" w:cs="Marlett"/>
    </w:rPr>
  </w:style>
  <w:style w:type="character" w:customStyle="1" w:styleId="WW8Num20z5">
    <w:name w:val="WW8Num20z5"/>
    <w:rsid w:val="0055563A"/>
    <w:rPr>
      <w:rFonts w:ascii="Marlett" w:hAnsi="Marlett"/>
    </w:rPr>
  </w:style>
  <w:style w:type="character" w:customStyle="1" w:styleId="WW8Num20z6">
    <w:name w:val="WW8Num20z6"/>
    <w:rsid w:val="0055563A"/>
    <w:rPr>
      <w:rFonts w:ascii="Symbol" w:hAnsi="Symbol"/>
    </w:rPr>
  </w:style>
  <w:style w:type="character" w:customStyle="1" w:styleId="WW8Num22z3">
    <w:name w:val="WW8Num22z3"/>
    <w:rsid w:val="0055563A"/>
    <w:rPr>
      <w:rFonts w:ascii="Symbol" w:hAnsi="Symbol"/>
    </w:rPr>
  </w:style>
  <w:style w:type="character" w:customStyle="1" w:styleId="WW8Num22z4">
    <w:name w:val="WW8Num22z4"/>
    <w:rsid w:val="0055563A"/>
    <w:rPr>
      <w:rFonts w:ascii="Courier New" w:hAnsi="Courier New" w:cs="Courier New"/>
    </w:rPr>
  </w:style>
  <w:style w:type="character" w:customStyle="1" w:styleId="WW8Num22z5">
    <w:name w:val="WW8Num22z5"/>
    <w:rsid w:val="0055563A"/>
    <w:rPr>
      <w:rFonts w:ascii="Marlett" w:hAnsi="Marlett"/>
    </w:rPr>
  </w:style>
  <w:style w:type="character" w:customStyle="1" w:styleId="Domylnaczcionkaakapitu2">
    <w:name w:val="Domyślna czcionka akapitu2"/>
    <w:rsid w:val="0055563A"/>
  </w:style>
  <w:style w:type="character" w:customStyle="1" w:styleId="WW-Absatz-Standardschriftart111111111111111111111111">
    <w:name w:val="WW-Absatz-Standardschriftart111111111111111111111111"/>
    <w:rsid w:val="0055563A"/>
  </w:style>
  <w:style w:type="character" w:customStyle="1" w:styleId="Domylnaczcionkaakapitu1">
    <w:name w:val="Domyślna czcionka akapitu1"/>
    <w:rsid w:val="0055563A"/>
  </w:style>
  <w:style w:type="character" w:styleId="Hipercze">
    <w:name w:val="Hyperlink"/>
    <w:rsid w:val="0055563A"/>
    <w:rPr>
      <w:color w:val="000080"/>
      <w:u w:val="single"/>
    </w:rPr>
  </w:style>
  <w:style w:type="character" w:customStyle="1" w:styleId="Znakinumeracji">
    <w:name w:val="Znaki numeracji"/>
    <w:rsid w:val="0055563A"/>
  </w:style>
  <w:style w:type="character" w:customStyle="1" w:styleId="WW8Num14z3">
    <w:name w:val="WW8Num14z3"/>
    <w:rsid w:val="0055563A"/>
    <w:rPr>
      <w:rFonts w:ascii="Symbol" w:hAnsi="Symbol"/>
    </w:rPr>
  </w:style>
  <w:style w:type="character" w:customStyle="1" w:styleId="WW8Num11z4">
    <w:name w:val="WW8Num11z4"/>
    <w:rsid w:val="0055563A"/>
    <w:rPr>
      <w:rFonts w:ascii="Courier New" w:hAnsi="Courier New" w:cs="Courier New"/>
    </w:rPr>
  </w:style>
  <w:style w:type="character" w:customStyle="1" w:styleId="WW8Num11z5">
    <w:name w:val="WW8Num11z5"/>
    <w:rsid w:val="0055563A"/>
    <w:rPr>
      <w:rFonts w:ascii="Marlett" w:hAnsi="Marlett"/>
    </w:rPr>
  </w:style>
  <w:style w:type="character" w:styleId="UyteHipercze">
    <w:name w:val="FollowedHyperlink"/>
    <w:rsid w:val="0055563A"/>
    <w:rPr>
      <w:color w:val="800000"/>
      <w:u w:val="single"/>
    </w:rPr>
  </w:style>
  <w:style w:type="character" w:customStyle="1" w:styleId="Symbolewypunktowania">
    <w:name w:val="Symbole wypunktowania"/>
    <w:rsid w:val="0055563A"/>
    <w:rPr>
      <w:rFonts w:ascii="StarSymbol" w:eastAsia="StarSymbol" w:hAnsi="StarSymbol" w:cs="StarSymbol"/>
      <w:sz w:val="18"/>
      <w:szCs w:val="18"/>
    </w:rPr>
  </w:style>
  <w:style w:type="character" w:customStyle="1" w:styleId="TekstpodstawowyZnak">
    <w:name w:val="Tekst podstawowy Znak"/>
    <w:rsid w:val="0055563A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55563A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rsid w:val="0055563A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55563A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uiPriority w:val="22"/>
    <w:qFormat/>
    <w:rsid w:val="0055563A"/>
    <w:rPr>
      <w:b/>
      <w:bCs/>
    </w:rPr>
  </w:style>
  <w:style w:type="character" w:customStyle="1" w:styleId="FontStyle23">
    <w:name w:val="Font Style23"/>
    <w:rsid w:val="0055563A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rsid w:val="0055563A"/>
    <w:rPr>
      <w:rFonts w:ascii="Verdana" w:eastAsia="Times New Roman" w:hAnsi="Verdana"/>
      <w:sz w:val="16"/>
      <w:szCs w:val="16"/>
    </w:rPr>
  </w:style>
  <w:style w:type="character" w:customStyle="1" w:styleId="Tekstpodstawowy3Znak">
    <w:name w:val="Tekst podstawowy 3 Znak"/>
    <w:rsid w:val="0055563A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rsid w:val="0055563A"/>
    <w:rPr>
      <w:rFonts w:ascii="Verdana" w:hAnsi="Verdana"/>
      <w:bCs/>
      <w:sz w:val="16"/>
      <w:szCs w:val="16"/>
    </w:rPr>
  </w:style>
  <w:style w:type="character" w:customStyle="1" w:styleId="Tekstpodstawowywcity3Znak">
    <w:name w:val="Tekst podstawowy wcięty 3 Znak"/>
    <w:rsid w:val="0055563A"/>
    <w:rPr>
      <w:rFonts w:ascii="Verdana" w:hAnsi="Verdana"/>
      <w:color w:val="000000"/>
      <w:sz w:val="16"/>
      <w:szCs w:val="16"/>
    </w:rPr>
  </w:style>
  <w:style w:type="character" w:customStyle="1" w:styleId="FontStyle152">
    <w:name w:val="Font Style152"/>
    <w:uiPriority w:val="99"/>
    <w:rsid w:val="0055563A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55563A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5556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55563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55563A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55563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55563A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55563A"/>
    <w:rPr>
      <w:sz w:val="17"/>
      <w:szCs w:val="17"/>
    </w:rPr>
  </w:style>
  <w:style w:type="paragraph" w:customStyle="1" w:styleId="Nagwek50">
    <w:name w:val="Nagłówek5"/>
    <w:basedOn w:val="Normalny"/>
    <w:next w:val="Tekstpodstawowy"/>
    <w:rsid w:val="0055563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55563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sid w:val="0055563A"/>
    <w:rPr>
      <w:rFonts w:cs="Tahoma"/>
    </w:rPr>
  </w:style>
  <w:style w:type="paragraph" w:customStyle="1" w:styleId="Podpis6">
    <w:name w:val="Podpis6"/>
    <w:basedOn w:val="Normalny"/>
    <w:rsid w:val="005556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563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55563A"/>
    <w:pPr>
      <w:ind w:left="720"/>
    </w:p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rsid w:val="0055563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55563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rsid w:val="0055563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Nagwek40">
    <w:name w:val="Nagłówek4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Podpis3">
    <w:name w:val="Podpis3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styleId="Tekstpodstawowywcity">
    <w:name w:val="Body Text Indent"/>
    <w:basedOn w:val="Normalny"/>
    <w:rsid w:val="0055563A"/>
    <w:pPr>
      <w:spacing w:after="0" w:line="240" w:lineRule="auto"/>
      <w:ind w:left="187" w:hanging="187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55563A"/>
    <w:pPr>
      <w:spacing w:after="0" w:line="240" w:lineRule="auto"/>
      <w:ind w:left="1496"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55563A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5563A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Tekstpodstawowywcity31">
    <w:name w:val="Tekst podstawowy wcięty 31"/>
    <w:basedOn w:val="Normalny"/>
    <w:rsid w:val="0055563A"/>
    <w:pPr>
      <w:spacing w:after="0" w:line="240" w:lineRule="auto"/>
      <w:ind w:left="561"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5556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1">
    <w:name w:val="pkt1"/>
    <w:basedOn w:val="pkt"/>
    <w:rsid w:val="0055563A"/>
    <w:pPr>
      <w:ind w:left="850" w:hanging="425"/>
    </w:pPr>
  </w:style>
  <w:style w:type="paragraph" w:customStyle="1" w:styleId="Zawartotabeli">
    <w:name w:val="Zawartość tabeli"/>
    <w:basedOn w:val="Normalny"/>
    <w:rsid w:val="0055563A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55563A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55563A"/>
    <w:pPr>
      <w:pBdr>
        <w:bottom w:val="single" w:sz="4" w:space="1" w:color="000000"/>
      </w:pBdr>
      <w:overflowPunct w:val="0"/>
      <w:autoSpaceDE w:val="0"/>
      <w:spacing w:after="0" w:line="240" w:lineRule="auto"/>
      <w:jc w:val="center"/>
      <w:textAlignment w:val="baseline"/>
    </w:pPr>
    <w:rPr>
      <w:rFonts w:ascii="Book Antiqua" w:eastAsia="Times New Roman" w:hAnsi="Book Antiqua"/>
      <w:b/>
      <w:bCs/>
      <w:sz w:val="24"/>
      <w:szCs w:val="20"/>
    </w:rPr>
  </w:style>
  <w:style w:type="paragraph" w:styleId="Podtytu">
    <w:name w:val="Subtitle"/>
    <w:basedOn w:val="Nagwek30"/>
    <w:next w:val="Tekstpodstawowy"/>
    <w:qFormat/>
    <w:rsid w:val="0055563A"/>
    <w:pPr>
      <w:jc w:val="center"/>
    </w:pPr>
    <w:rPr>
      <w:rFonts w:cs="Times New Roman"/>
      <w:i/>
      <w:iCs/>
    </w:rPr>
  </w:style>
  <w:style w:type="paragraph" w:customStyle="1" w:styleId="Tekstpodstawowy22">
    <w:name w:val="Tekst podstawowy 22"/>
    <w:basedOn w:val="Normalny"/>
    <w:rsid w:val="0055563A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awartoramki">
    <w:name w:val="Zawartość ramki"/>
    <w:basedOn w:val="Tekstpodstawowy"/>
    <w:rsid w:val="0055563A"/>
  </w:style>
  <w:style w:type="paragraph" w:customStyle="1" w:styleId="Default">
    <w:name w:val="Default"/>
    <w:basedOn w:val="Normalny"/>
    <w:rsid w:val="0055563A"/>
    <w:pPr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">
    <w:name w:val="tekst"/>
    <w:basedOn w:val="Default"/>
    <w:next w:val="Default"/>
    <w:rsid w:val="0055563A"/>
    <w:rPr>
      <w:rFonts w:eastAsia="Lucida Sans Unicode" w:cs="Tahoma"/>
      <w:color w:val="auto"/>
    </w:rPr>
  </w:style>
  <w:style w:type="paragraph" w:customStyle="1" w:styleId="1111111">
    <w:name w:val="1111111"/>
    <w:basedOn w:val="Default"/>
    <w:next w:val="Default"/>
    <w:rsid w:val="0055563A"/>
    <w:rPr>
      <w:rFonts w:eastAsia="Lucida Sans Unicode" w:cs="Tahoma"/>
      <w:color w:val="auto"/>
    </w:rPr>
  </w:style>
  <w:style w:type="paragraph" w:customStyle="1" w:styleId="Tekstpodstawowy220">
    <w:name w:val="Tekst podstawowy 22"/>
    <w:basedOn w:val="Normalny"/>
    <w:rsid w:val="0055563A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Styl1">
    <w:name w:val="Styl1"/>
    <w:basedOn w:val="Normalny"/>
    <w:rsid w:val="0055563A"/>
    <w:pPr>
      <w:autoSpaceDE w:val="0"/>
      <w:spacing w:after="0" w:line="240" w:lineRule="auto"/>
    </w:pPr>
    <w:rPr>
      <w:rFonts w:ascii="Times New Roman" w:eastAsia="Times New Roman" w:hAnsi="Times New Roman" w:cs="TimesNewRomanPS-BoldMT"/>
      <w:b/>
      <w:bCs/>
      <w:color w:val="000000"/>
      <w:sz w:val="23"/>
      <w:szCs w:val="23"/>
    </w:rPr>
  </w:style>
  <w:style w:type="paragraph" w:styleId="NormalnyWeb">
    <w:name w:val="Normal (Web)"/>
    <w:basedOn w:val="Normalny"/>
    <w:rsid w:val="0055563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99"/>
    <w:qFormat/>
    <w:rsid w:val="0055563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55563A"/>
    <w:pPr>
      <w:spacing w:after="0" w:line="240" w:lineRule="auto"/>
      <w:jc w:val="both"/>
    </w:pPr>
    <w:rPr>
      <w:rFonts w:ascii="Verdana" w:eastAsia="Times New Roman" w:hAnsi="Verdana"/>
      <w:sz w:val="16"/>
      <w:szCs w:val="16"/>
    </w:rPr>
  </w:style>
  <w:style w:type="paragraph" w:customStyle="1" w:styleId="Tekstpodstawowy32">
    <w:name w:val="Tekst podstawowy 32"/>
    <w:basedOn w:val="Normalny"/>
    <w:rsid w:val="0055563A"/>
    <w:pPr>
      <w:shd w:val="clear" w:color="auto" w:fill="FFFFFF"/>
      <w:spacing w:after="0" w:line="240" w:lineRule="auto"/>
    </w:pPr>
    <w:rPr>
      <w:rFonts w:ascii="Verdana" w:eastAsia="Times New Roman" w:hAnsi="Verdana"/>
      <w:sz w:val="16"/>
      <w:szCs w:val="16"/>
    </w:rPr>
  </w:style>
  <w:style w:type="paragraph" w:customStyle="1" w:styleId="Tekstpodstawowywcity22">
    <w:name w:val="Tekst podstawowy wcięty 22"/>
    <w:basedOn w:val="Normalny"/>
    <w:rsid w:val="0055563A"/>
    <w:pPr>
      <w:ind w:left="1080"/>
      <w:jc w:val="both"/>
    </w:pPr>
    <w:rPr>
      <w:rFonts w:ascii="Verdana" w:hAnsi="Verdana"/>
      <w:bCs/>
      <w:sz w:val="16"/>
      <w:szCs w:val="16"/>
    </w:rPr>
  </w:style>
  <w:style w:type="paragraph" w:customStyle="1" w:styleId="Tekstpodstawowywcity32">
    <w:name w:val="Tekst podstawowy wcięty 32"/>
    <w:basedOn w:val="Normalny"/>
    <w:rsid w:val="0055563A"/>
    <w:pPr>
      <w:widowControl w:val="0"/>
      <w:autoSpaceDE w:val="0"/>
      <w:spacing w:before="100" w:after="100" w:line="240" w:lineRule="auto"/>
      <w:ind w:left="851"/>
      <w:jc w:val="both"/>
    </w:pPr>
    <w:rPr>
      <w:rFonts w:ascii="Verdana" w:hAnsi="Verdana"/>
      <w:color w:val="000000"/>
      <w:sz w:val="16"/>
      <w:szCs w:val="16"/>
    </w:rPr>
  </w:style>
  <w:style w:type="paragraph" w:customStyle="1" w:styleId="Style7">
    <w:name w:val="Style7"/>
    <w:basedOn w:val="Normalny"/>
    <w:rsid w:val="0055563A"/>
    <w:pPr>
      <w:widowControl w:val="0"/>
      <w:autoSpaceDE w:val="0"/>
      <w:spacing w:after="0" w:line="28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">
    <w:name w:val="Style8"/>
    <w:basedOn w:val="Normalny"/>
    <w:rsid w:val="0055563A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Normalny"/>
    <w:rsid w:val="0055563A"/>
    <w:pPr>
      <w:widowControl w:val="0"/>
      <w:autoSpaceDE w:val="0"/>
      <w:spacing w:after="0" w:line="275" w:lineRule="exact"/>
      <w:ind w:hanging="228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Normalny"/>
    <w:rsid w:val="0055563A"/>
    <w:pPr>
      <w:widowControl w:val="0"/>
      <w:autoSpaceDE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55563A"/>
    <w:pPr>
      <w:widowControl w:val="0"/>
      <w:autoSpaceDE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">
    <w:name w:val="Style18"/>
    <w:basedOn w:val="Normalny"/>
    <w:rsid w:val="0055563A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Normalny"/>
    <w:rsid w:val="0055563A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1">
    <w:name w:val="Style31"/>
    <w:basedOn w:val="Normalny"/>
    <w:rsid w:val="0055563A"/>
    <w:pPr>
      <w:widowControl w:val="0"/>
      <w:autoSpaceDE w:val="0"/>
      <w:spacing w:after="0" w:line="32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0">
    <w:name w:val="Style80"/>
    <w:basedOn w:val="Normalny"/>
    <w:rsid w:val="0055563A"/>
    <w:pPr>
      <w:widowControl w:val="0"/>
      <w:autoSpaceDE w:val="0"/>
      <w:spacing w:after="0" w:line="382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1">
    <w:name w:val="Style61"/>
    <w:basedOn w:val="Normalny"/>
    <w:rsid w:val="0055563A"/>
    <w:pPr>
      <w:widowControl w:val="0"/>
      <w:autoSpaceDE w:val="0"/>
      <w:spacing w:after="0" w:line="315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78">
    <w:name w:val="Style78"/>
    <w:basedOn w:val="Normalny"/>
    <w:rsid w:val="0055563A"/>
    <w:pPr>
      <w:widowControl w:val="0"/>
      <w:autoSpaceDE w:val="0"/>
      <w:spacing w:after="0" w:line="31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55563A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Legenda1">
    <w:name w:val="Legenda1"/>
    <w:basedOn w:val="Normalny"/>
    <w:next w:val="Normalny"/>
    <w:rsid w:val="0055563A"/>
    <w:pPr>
      <w:numPr>
        <w:numId w:val="6"/>
      </w:numPr>
      <w:overflowPunct w:val="0"/>
      <w:autoSpaceDE w:val="0"/>
      <w:spacing w:before="240"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autor1">
    <w:name w:val="autor1"/>
    <w:basedOn w:val="Normalny"/>
    <w:rsid w:val="0055563A"/>
    <w:pPr>
      <w:spacing w:after="0" w:line="240" w:lineRule="auto"/>
    </w:pPr>
    <w:rPr>
      <w:rFonts w:ascii="Times New Roman" w:eastAsia="Times New Roman" w:hAnsi="Times New Roman"/>
      <w:color w:val="333333"/>
      <w:sz w:val="18"/>
      <w:szCs w:val="18"/>
    </w:rPr>
  </w:style>
  <w:style w:type="paragraph" w:customStyle="1" w:styleId="Tekstpodstawowy221">
    <w:name w:val="Tekst podstawowy 221"/>
    <w:basedOn w:val="Normalny"/>
    <w:rsid w:val="00E555B6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character" w:customStyle="1" w:styleId="WW8Num1z1">
    <w:name w:val="WW8Num1z1"/>
    <w:rsid w:val="00E555B6"/>
    <w:rPr>
      <w:i w:val="0"/>
    </w:rPr>
  </w:style>
  <w:style w:type="character" w:customStyle="1" w:styleId="WW8Num2z1">
    <w:name w:val="WW8Num2z1"/>
    <w:rsid w:val="00E555B6"/>
    <w:rPr>
      <w:i w:val="0"/>
    </w:rPr>
  </w:style>
  <w:style w:type="character" w:customStyle="1" w:styleId="WW8Num7z1">
    <w:name w:val="WW8Num7z1"/>
    <w:rsid w:val="00E555B6"/>
    <w:rPr>
      <w:b w:val="0"/>
      <w:i w:val="0"/>
    </w:rPr>
  </w:style>
  <w:style w:type="character" w:customStyle="1" w:styleId="WW8Num16z2">
    <w:name w:val="WW8Num16z2"/>
    <w:rsid w:val="00E555B6"/>
    <w:rPr>
      <w:i w:val="0"/>
      <w:u w:val="none"/>
    </w:rPr>
  </w:style>
  <w:style w:type="character" w:customStyle="1" w:styleId="WW8Num25z3">
    <w:name w:val="WW8Num25z3"/>
    <w:rsid w:val="00E555B6"/>
    <w:rPr>
      <w:rFonts w:ascii="Symbol" w:hAnsi="Symbol"/>
    </w:rPr>
  </w:style>
  <w:style w:type="character" w:customStyle="1" w:styleId="WW8Num26z1">
    <w:name w:val="WW8Num26z1"/>
    <w:rsid w:val="00E555B6"/>
    <w:rPr>
      <w:rFonts w:ascii="Courier New" w:hAnsi="Courier New" w:cs="Courier New"/>
    </w:rPr>
  </w:style>
  <w:style w:type="character" w:customStyle="1" w:styleId="WW8Num26z2">
    <w:name w:val="WW8Num26z2"/>
    <w:rsid w:val="00E555B6"/>
    <w:rPr>
      <w:rFonts w:ascii="Wingdings" w:hAnsi="Wingdings"/>
    </w:rPr>
  </w:style>
  <w:style w:type="character" w:customStyle="1" w:styleId="WW8Num26z3">
    <w:name w:val="WW8Num26z3"/>
    <w:rsid w:val="00E555B6"/>
    <w:rPr>
      <w:rFonts w:ascii="Symbol" w:hAnsi="Symbol"/>
    </w:rPr>
  </w:style>
  <w:style w:type="character" w:customStyle="1" w:styleId="WW8Num35z2">
    <w:name w:val="WW8Num35z2"/>
    <w:rsid w:val="00E555B6"/>
    <w:rPr>
      <w:rFonts w:ascii="Wingdings" w:hAnsi="Wingdings"/>
    </w:rPr>
  </w:style>
  <w:style w:type="character" w:customStyle="1" w:styleId="WW8Num35z3">
    <w:name w:val="WW8Num35z3"/>
    <w:rsid w:val="00E555B6"/>
    <w:rPr>
      <w:rFonts w:ascii="Symbol" w:hAnsi="Symbol"/>
    </w:rPr>
  </w:style>
  <w:style w:type="character" w:customStyle="1" w:styleId="WW8Num38z1">
    <w:name w:val="WW8Num38z1"/>
    <w:rsid w:val="00E555B6"/>
    <w:rPr>
      <w:rFonts w:ascii="Courier New" w:hAnsi="Courier New" w:cs="Courier New"/>
    </w:rPr>
  </w:style>
  <w:style w:type="character" w:customStyle="1" w:styleId="WW8Num38z2">
    <w:name w:val="WW8Num38z2"/>
    <w:rsid w:val="00E555B6"/>
    <w:rPr>
      <w:rFonts w:ascii="Wingdings" w:hAnsi="Wingdings"/>
    </w:rPr>
  </w:style>
  <w:style w:type="character" w:customStyle="1" w:styleId="WW8Num41z0">
    <w:name w:val="WW8Num41z0"/>
    <w:rsid w:val="00E555B6"/>
    <w:rPr>
      <w:rFonts w:ascii="Symbol" w:hAnsi="Symbol"/>
    </w:rPr>
  </w:style>
  <w:style w:type="character" w:customStyle="1" w:styleId="WW8Num42z1">
    <w:name w:val="WW8Num42z1"/>
    <w:rsid w:val="00E555B6"/>
    <w:rPr>
      <w:rFonts w:ascii="Courier New" w:hAnsi="Courier New" w:cs="Courier New"/>
    </w:rPr>
  </w:style>
  <w:style w:type="character" w:customStyle="1" w:styleId="WW8Num42z2">
    <w:name w:val="WW8Num42z2"/>
    <w:rsid w:val="00E555B6"/>
    <w:rPr>
      <w:rFonts w:ascii="Wingdings" w:hAnsi="Wingdings"/>
    </w:rPr>
  </w:style>
  <w:style w:type="character" w:customStyle="1" w:styleId="WW8Num47z1">
    <w:name w:val="WW8Num47z1"/>
    <w:rsid w:val="00E555B6"/>
    <w:rPr>
      <w:rFonts w:ascii="Courier New" w:hAnsi="Courier New" w:cs="Courier New"/>
    </w:rPr>
  </w:style>
  <w:style w:type="character" w:customStyle="1" w:styleId="WW8Num47z2">
    <w:name w:val="WW8Num47z2"/>
    <w:rsid w:val="00E555B6"/>
    <w:rPr>
      <w:rFonts w:ascii="Wingdings" w:hAnsi="Wingdings"/>
    </w:rPr>
  </w:style>
  <w:style w:type="character" w:customStyle="1" w:styleId="WW8Num50z1">
    <w:name w:val="WW8Num50z1"/>
    <w:rsid w:val="00E555B6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E555B6"/>
    <w:rPr>
      <w:i w:val="0"/>
    </w:rPr>
  </w:style>
  <w:style w:type="character" w:customStyle="1" w:styleId="WW8Num58z0">
    <w:name w:val="WW8Num58z0"/>
    <w:rsid w:val="00E555B6"/>
    <w:rPr>
      <w:rFonts w:ascii="Wingdings" w:hAnsi="Wingdings"/>
    </w:rPr>
  </w:style>
  <w:style w:type="character" w:customStyle="1" w:styleId="WW8Num58z1">
    <w:name w:val="WW8Num58z1"/>
    <w:rsid w:val="00E555B6"/>
    <w:rPr>
      <w:rFonts w:ascii="Courier New" w:hAnsi="Courier New" w:cs="Courier New"/>
    </w:rPr>
  </w:style>
  <w:style w:type="character" w:customStyle="1" w:styleId="WW8Num58z3">
    <w:name w:val="WW8Num58z3"/>
    <w:rsid w:val="00E555B6"/>
    <w:rPr>
      <w:rFonts w:ascii="Symbol" w:hAnsi="Symbol"/>
    </w:rPr>
  </w:style>
  <w:style w:type="character" w:customStyle="1" w:styleId="WW8Num60z0">
    <w:name w:val="WW8Num60z0"/>
    <w:rsid w:val="00E555B6"/>
    <w:rPr>
      <w:b/>
      <w:i w:val="0"/>
      <w:sz w:val="18"/>
      <w:szCs w:val="18"/>
    </w:rPr>
  </w:style>
  <w:style w:type="character" w:customStyle="1" w:styleId="WW8Num61z0">
    <w:name w:val="WW8Num61z0"/>
    <w:rsid w:val="00E555B6"/>
    <w:rPr>
      <w:color w:val="auto"/>
    </w:rPr>
  </w:style>
  <w:style w:type="character" w:customStyle="1" w:styleId="WW8Num62z0">
    <w:name w:val="WW8Num62z0"/>
    <w:rsid w:val="00E555B6"/>
    <w:rPr>
      <w:rFonts w:ascii="Symbol" w:hAnsi="Symbol"/>
    </w:rPr>
  </w:style>
  <w:style w:type="character" w:customStyle="1" w:styleId="WW8Num62z1">
    <w:name w:val="WW8Num62z1"/>
    <w:rsid w:val="00E555B6"/>
    <w:rPr>
      <w:rFonts w:ascii="Courier New" w:hAnsi="Courier New" w:cs="Courier New"/>
    </w:rPr>
  </w:style>
  <w:style w:type="character" w:customStyle="1" w:styleId="WW8Num62z2">
    <w:name w:val="WW8Num62z2"/>
    <w:rsid w:val="00E555B6"/>
    <w:rPr>
      <w:rFonts w:ascii="Wingdings" w:hAnsi="Wingdings"/>
    </w:rPr>
  </w:style>
  <w:style w:type="character" w:customStyle="1" w:styleId="WW8Num65z0">
    <w:name w:val="WW8Num65z0"/>
    <w:rsid w:val="00E555B6"/>
    <w:rPr>
      <w:rFonts w:ascii="Symbol" w:hAnsi="Symbol"/>
    </w:rPr>
  </w:style>
  <w:style w:type="character" w:customStyle="1" w:styleId="WW8Num65z1">
    <w:name w:val="WW8Num65z1"/>
    <w:rsid w:val="00E555B6"/>
    <w:rPr>
      <w:rFonts w:ascii="Courier New" w:hAnsi="Courier New" w:cs="Courier New"/>
    </w:rPr>
  </w:style>
  <w:style w:type="character" w:customStyle="1" w:styleId="WW8Num65z2">
    <w:name w:val="WW8Num65z2"/>
    <w:rsid w:val="00E555B6"/>
    <w:rPr>
      <w:rFonts w:ascii="Wingdings" w:hAnsi="Wingdings"/>
    </w:rPr>
  </w:style>
  <w:style w:type="character" w:customStyle="1" w:styleId="WW8Num71z1">
    <w:name w:val="WW8Num71z1"/>
    <w:rsid w:val="00E555B6"/>
    <w:rPr>
      <w:b/>
    </w:rPr>
  </w:style>
  <w:style w:type="character" w:customStyle="1" w:styleId="WW8Num72z0">
    <w:name w:val="WW8Num72z0"/>
    <w:rsid w:val="00E555B6"/>
    <w:rPr>
      <w:b/>
      <w:color w:val="auto"/>
    </w:rPr>
  </w:style>
  <w:style w:type="character" w:customStyle="1" w:styleId="WW8Num72z2">
    <w:name w:val="WW8Num72z2"/>
    <w:rsid w:val="00E555B6"/>
    <w:rPr>
      <w:b/>
    </w:rPr>
  </w:style>
  <w:style w:type="character" w:customStyle="1" w:styleId="WW8Num74z0">
    <w:name w:val="WW8Num74z0"/>
    <w:rsid w:val="00E555B6"/>
    <w:rPr>
      <w:b/>
      <w:color w:val="auto"/>
    </w:rPr>
  </w:style>
  <w:style w:type="character" w:customStyle="1" w:styleId="WW8Num77z1">
    <w:name w:val="WW8Num77z1"/>
    <w:rsid w:val="00E555B6"/>
    <w:rPr>
      <w:b/>
    </w:rPr>
  </w:style>
  <w:style w:type="character" w:customStyle="1" w:styleId="WW8Num78z0">
    <w:name w:val="WW8Num78z0"/>
    <w:rsid w:val="00E555B6"/>
    <w:rPr>
      <w:rFonts w:ascii="Symbol" w:hAnsi="Symbol"/>
    </w:rPr>
  </w:style>
  <w:style w:type="character" w:customStyle="1" w:styleId="WW8Num78z1">
    <w:name w:val="WW8Num78z1"/>
    <w:rsid w:val="00E555B6"/>
    <w:rPr>
      <w:rFonts w:ascii="Courier New" w:hAnsi="Courier New" w:cs="Courier New"/>
    </w:rPr>
  </w:style>
  <w:style w:type="character" w:customStyle="1" w:styleId="WW8Num78z2">
    <w:name w:val="WW8Num78z2"/>
    <w:rsid w:val="00E555B6"/>
    <w:rPr>
      <w:rFonts w:ascii="Wingdings" w:hAnsi="Wingdings"/>
    </w:rPr>
  </w:style>
  <w:style w:type="character" w:customStyle="1" w:styleId="WW8Num79z0">
    <w:name w:val="WW8Num79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E555B6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E555B6"/>
    <w:rPr>
      <w:rFonts w:ascii="Courier New" w:hAnsi="Courier New" w:cs="Courier New"/>
    </w:rPr>
  </w:style>
  <w:style w:type="character" w:customStyle="1" w:styleId="WW8Num80z2">
    <w:name w:val="WW8Num80z2"/>
    <w:rsid w:val="00E555B6"/>
    <w:rPr>
      <w:rFonts w:ascii="Wingdings" w:hAnsi="Wingdings"/>
    </w:rPr>
  </w:style>
  <w:style w:type="character" w:customStyle="1" w:styleId="WW8Num80z3">
    <w:name w:val="WW8Num80z3"/>
    <w:rsid w:val="00E555B6"/>
    <w:rPr>
      <w:rFonts w:ascii="Symbol" w:hAnsi="Symbol"/>
    </w:rPr>
  </w:style>
  <w:style w:type="character" w:customStyle="1" w:styleId="WW8Num81z0">
    <w:name w:val="WW8Num81z0"/>
    <w:rsid w:val="00E555B6"/>
    <w:rPr>
      <w:i w:val="0"/>
    </w:rPr>
  </w:style>
  <w:style w:type="character" w:customStyle="1" w:styleId="WW8Num82z0">
    <w:name w:val="WW8Num82z0"/>
    <w:rsid w:val="00E555B6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E555B6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E555B6"/>
    <w:rPr>
      <w:rFonts w:ascii="Symbol" w:hAnsi="Symbol"/>
    </w:rPr>
  </w:style>
  <w:style w:type="character" w:customStyle="1" w:styleId="WW8Num86z1">
    <w:name w:val="WW8Num86z1"/>
    <w:rsid w:val="00E555B6"/>
    <w:rPr>
      <w:rFonts w:ascii="Courier New" w:hAnsi="Courier New" w:cs="Courier New"/>
    </w:rPr>
  </w:style>
  <w:style w:type="character" w:customStyle="1" w:styleId="WW8Num86z2">
    <w:name w:val="WW8Num86z2"/>
    <w:rsid w:val="00E555B6"/>
    <w:rPr>
      <w:rFonts w:ascii="Wingdings" w:hAnsi="Wingdings"/>
    </w:rPr>
  </w:style>
  <w:style w:type="character" w:customStyle="1" w:styleId="WW8Num87z0">
    <w:name w:val="WW8Num87z0"/>
    <w:rsid w:val="00E555B6"/>
    <w:rPr>
      <w:b/>
      <w:color w:val="auto"/>
    </w:rPr>
  </w:style>
  <w:style w:type="character" w:customStyle="1" w:styleId="WW8Num88z0">
    <w:name w:val="WW8Num88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E555B6"/>
    <w:rPr>
      <w:u w:val="none"/>
    </w:rPr>
  </w:style>
  <w:style w:type="character" w:customStyle="1" w:styleId="WW8Num91z0">
    <w:name w:val="WW8Num91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E555B6"/>
    <w:rPr>
      <w:b/>
      <w:color w:val="auto"/>
    </w:rPr>
  </w:style>
  <w:style w:type="character" w:customStyle="1" w:styleId="WW8Num93z0">
    <w:name w:val="WW8Num93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E555B6"/>
    <w:rPr>
      <w:rFonts w:ascii="Wingdings" w:hAnsi="Wingdings"/>
    </w:rPr>
  </w:style>
  <w:style w:type="character" w:customStyle="1" w:styleId="WW8Num94z1">
    <w:name w:val="WW8Num94z1"/>
    <w:rsid w:val="00E555B6"/>
    <w:rPr>
      <w:rFonts w:ascii="Courier New" w:hAnsi="Courier New" w:cs="Courier New"/>
    </w:rPr>
  </w:style>
  <w:style w:type="character" w:customStyle="1" w:styleId="WW8Num94z3">
    <w:name w:val="WW8Num94z3"/>
    <w:rsid w:val="00E555B6"/>
    <w:rPr>
      <w:rFonts w:ascii="Symbol" w:hAnsi="Symbol"/>
    </w:rPr>
  </w:style>
  <w:style w:type="character" w:customStyle="1" w:styleId="WW8Num95z0">
    <w:name w:val="WW8Num95z0"/>
    <w:rsid w:val="00E555B6"/>
    <w:rPr>
      <w:strike w:val="0"/>
      <w:dstrike w:val="0"/>
    </w:rPr>
  </w:style>
  <w:style w:type="character" w:customStyle="1" w:styleId="WW8Num96z0">
    <w:name w:val="WW8Num96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E555B6"/>
    <w:rPr>
      <w:rFonts w:ascii="Wingdings" w:hAnsi="Wingdings"/>
      <w:sz w:val="24"/>
      <w:szCs w:val="24"/>
    </w:rPr>
  </w:style>
  <w:style w:type="character" w:customStyle="1" w:styleId="WW8Num97z1">
    <w:name w:val="WW8Num97z1"/>
    <w:rsid w:val="00E555B6"/>
    <w:rPr>
      <w:rFonts w:ascii="Courier New" w:hAnsi="Courier New" w:cs="Courier New"/>
    </w:rPr>
  </w:style>
  <w:style w:type="character" w:customStyle="1" w:styleId="WW8Num97z2">
    <w:name w:val="WW8Num97z2"/>
    <w:rsid w:val="00E555B6"/>
    <w:rPr>
      <w:rFonts w:ascii="Wingdings" w:hAnsi="Wingdings"/>
    </w:rPr>
  </w:style>
  <w:style w:type="character" w:customStyle="1" w:styleId="WW8Num97z3">
    <w:name w:val="WW8Num97z3"/>
    <w:rsid w:val="00E555B6"/>
    <w:rPr>
      <w:rFonts w:ascii="Symbol" w:hAnsi="Symbol"/>
    </w:rPr>
  </w:style>
  <w:style w:type="character" w:customStyle="1" w:styleId="WW8Num98z0">
    <w:name w:val="WW8Num98z0"/>
    <w:rsid w:val="00E555B6"/>
    <w:rPr>
      <w:rFonts w:ascii="Wingdings" w:hAnsi="Wingdings"/>
    </w:rPr>
  </w:style>
  <w:style w:type="character" w:customStyle="1" w:styleId="WW8Num98z1">
    <w:name w:val="WW8Num98z1"/>
    <w:rsid w:val="00E555B6"/>
    <w:rPr>
      <w:rFonts w:ascii="Courier New" w:hAnsi="Courier New" w:cs="Courier New"/>
    </w:rPr>
  </w:style>
  <w:style w:type="character" w:customStyle="1" w:styleId="WW8Num98z3">
    <w:name w:val="WW8Num98z3"/>
    <w:rsid w:val="00E555B6"/>
    <w:rPr>
      <w:rFonts w:ascii="Symbol" w:hAnsi="Symbol"/>
    </w:rPr>
  </w:style>
  <w:style w:type="character" w:customStyle="1" w:styleId="WW8Num99z0">
    <w:name w:val="WW8Num99z0"/>
    <w:rsid w:val="00E555B6"/>
    <w:rPr>
      <w:color w:val="auto"/>
    </w:rPr>
  </w:style>
  <w:style w:type="character" w:customStyle="1" w:styleId="WW8Num100z0">
    <w:name w:val="WW8Num100z0"/>
    <w:rsid w:val="00E555B6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E555B6"/>
    <w:rPr>
      <w:rFonts w:ascii="Courier New" w:hAnsi="Courier New"/>
    </w:rPr>
  </w:style>
  <w:style w:type="character" w:customStyle="1" w:styleId="WW8Num100z2">
    <w:name w:val="WW8Num100z2"/>
    <w:rsid w:val="00E555B6"/>
    <w:rPr>
      <w:rFonts w:ascii="Wingdings" w:hAnsi="Wingdings"/>
    </w:rPr>
  </w:style>
  <w:style w:type="character" w:customStyle="1" w:styleId="WW8Num100z3">
    <w:name w:val="WW8Num100z3"/>
    <w:rsid w:val="00E555B6"/>
    <w:rPr>
      <w:rFonts w:ascii="Symbol" w:hAnsi="Symbol"/>
    </w:rPr>
  </w:style>
  <w:style w:type="character" w:customStyle="1" w:styleId="WW8Num102z0">
    <w:name w:val="WW8Num102z0"/>
    <w:rsid w:val="00E555B6"/>
    <w:rPr>
      <w:b/>
      <w:color w:val="auto"/>
    </w:rPr>
  </w:style>
  <w:style w:type="character" w:customStyle="1" w:styleId="WW8Num102z2">
    <w:name w:val="WW8Num102z2"/>
    <w:rsid w:val="00E555B6"/>
    <w:rPr>
      <w:b/>
    </w:rPr>
  </w:style>
  <w:style w:type="character" w:customStyle="1" w:styleId="WW8Num103z0">
    <w:name w:val="WW8Num103z0"/>
    <w:rsid w:val="00E555B6"/>
    <w:rPr>
      <w:rFonts w:ascii="Symbol" w:hAnsi="Symbol"/>
    </w:rPr>
  </w:style>
  <w:style w:type="character" w:customStyle="1" w:styleId="WW8Num103z1">
    <w:name w:val="WW8Num103z1"/>
    <w:rsid w:val="00E555B6"/>
    <w:rPr>
      <w:rFonts w:ascii="Courier New" w:hAnsi="Courier New"/>
    </w:rPr>
  </w:style>
  <w:style w:type="character" w:customStyle="1" w:styleId="WW8Num103z2">
    <w:name w:val="WW8Num103z2"/>
    <w:rsid w:val="00E555B6"/>
    <w:rPr>
      <w:rFonts w:ascii="Wingdings" w:hAnsi="Wingdings"/>
    </w:rPr>
  </w:style>
  <w:style w:type="character" w:customStyle="1" w:styleId="WW8Num104z1">
    <w:name w:val="WW8Num104z1"/>
    <w:rsid w:val="00E555B6"/>
    <w:rPr>
      <w:b/>
    </w:rPr>
  </w:style>
  <w:style w:type="character" w:customStyle="1" w:styleId="WW8Num105z0">
    <w:name w:val="WW8Num105z0"/>
    <w:rsid w:val="00E555B6"/>
    <w:rPr>
      <w:b w:val="0"/>
    </w:rPr>
  </w:style>
  <w:style w:type="character" w:customStyle="1" w:styleId="WW8Num106z0">
    <w:name w:val="WW8Num106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rsid w:val="00E555B6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E555B6"/>
    <w:rPr>
      <w:vertAlign w:val="superscript"/>
    </w:rPr>
  </w:style>
  <w:style w:type="character" w:customStyle="1" w:styleId="FontStyle12">
    <w:name w:val="Font Style12"/>
    <w:rsid w:val="00E555B6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E555B6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E555B6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E555B6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E555B6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E555B6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E555B6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E555B6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E555B6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E555B6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E555B6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E555B6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E555B6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E555B6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E555B6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rsid w:val="00E555B6"/>
    <w:rPr>
      <w:rFonts w:ascii="Times New Roman" w:eastAsia="Times New Roman" w:hAnsi="Times New Roman"/>
    </w:rPr>
  </w:style>
  <w:style w:type="character" w:customStyle="1" w:styleId="ZwykytekstZnak">
    <w:name w:val="Zwykły tekst Znak"/>
    <w:rsid w:val="00E555B6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rsid w:val="00E55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link w:val="Tekstprzypisukocowego"/>
    <w:rsid w:val="00E555B6"/>
    <w:rPr>
      <w:rFonts w:cs="Calibri"/>
      <w:lang w:eastAsia="ar-SA"/>
    </w:rPr>
  </w:style>
  <w:style w:type="paragraph" w:customStyle="1" w:styleId="Style12">
    <w:name w:val="Style12"/>
    <w:basedOn w:val="Normalny"/>
    <w:rsid w:val="00E555B6"/>
    <w:pPr>
      <w:widowControl w:val="0"/>
      <w:autoSpaceDE w:val="0"/>
      <w:spacing w:after="0"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5">
    <w:name w:val="Style5"/>
    <w:basedOn w:val="Normalny"/>
    <w:rsid w:val="00E555B6"/>
    <w:pPr>
      <w:widowControl w:val="0"/>
      <w:autoSpaceDE w:val="0"/>
      <w:spacing w:after="0" w:line="274" w:lineRule="exact"/>
      <w:ind w:hanging="360"/>
    </w:pPr>
    <w:rPr>
      <w:rFonts w:ascii="Arial" w:eastAsia="Times New Roman" w:hAnsi="Arial" w:cs="Arial"/>
      <w:sz w:val="24"/>
      <w:szCs w:val="24"/>
    </w:rPr>
  </w:style>
  <w:style w:type="paragraph" w:customStyle="1" w:styleId="ust">
    <w:name w:val="ust"/>
    <w:rsid w:val="00E555B6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customStyle="1" w:styleId="Nagwekstrony">
    <w:name w:val="Nag?—wek strony"/>
    <w:basedOn w:val="Normalny"/>
    <w:rsid w:val="00E555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bulka">
    <w:name w:val="tabulka"/>
    <w:basedOn w:val="Normalny"/>
    <w:rsid w:val="00E555B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Style20">
    <w:name w:val="Style20"/>
    <w:basedOn w:val="Normalny"/>
    <w:rsid w:val="00E555B6"/>
    <w:pPr>
      <w:widowControl w:val="0"/>
      <w:autoSpaceDE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paragraph" w:customStyle="1" w:styleId="Style23">
    <w:name w:val="Style23"/>
    <w:basedOn w:val="Normalny"/>
    <w:rsid w:val="00E555B6"/>
    <w:pPr>
      <w:widowControl w:val="0"/>
      <w:autoSpaceDE w:val="0"/>
      <w:spacing w:after="0" w:line="264" w:lineRule="exact"/>
      <w:jc w:val="both"/>
    </w:pPr>
    <w:rPr>
      <w:rFonts w:ascii="Verdana" w:eastAsia="Times New Roman" w:hAnsi="Verdana"/>
      <w:sz w:val="24"/>
      <w:szCs w:val="24"/>
    </w:rPr>
  </w:style>
  <w:style w:type="paragraph" w:customStyle="1" w:styleId="Style30">
    <w:name w:val="Style30"/>
    <w:basedOn w:val="Normalny"/>
    <w:rsid w:val="00E555B6"/>
    <w:pPr>
      <w:widowControl w:val="0"/>
      <w:autoSpaceDE w:val="0"/>
      <w:spacing w:after="0" w:line="312" w:lineRule="exact"/>
    </w:pPr>
    <w:rPr>
      <w:rFonts w:ascii="Verdana" w:eastAsia="Times New Roman" w:hAnsi="Verdana"/>
      <w:sz w:val="24"/>
      <w:szCs w:val="24"/>
    </w:rPr>
  </w:style>
  <w:style w:type="paragraph" w:customStyle="1" w:styleId="Style33">
    <w:name w:val="Style33"/>
    <w:basedOn w:val="Normalny"/>
    <w:rsid w:val="00E555B6"/>
    <w:pPr>
      <w:widowControl w:val="0"/>
      <w:autoSpaceDE w:val="0"/>
      <w:spacing w:after="0" w:line="264" w:lineRule="exact"/>
      <w:jc w:val="both"/>
    </w:pPr>
    <w:rPr>
      <w:rFonts w:ascii="Verdana" w:eastAsia="Times New Roman" w:hAnsi="Verdana"/>
      <w:sz w:val="24"/>
      <w:szCs w:val="24"/>
    </w:rPr>
  </w:style>
  <w:style w:type="paragraph" w:customStyle="1" w:styleId="Style38">
    <w:name w:val="Style38"/>
    <w:basedOn w:val="Normalny"/>
    <w:rsid w:val="00E555B6"/>
    <w:pPr>
      <w:widowControl w:val="0"/>
      <w:autoSpaceDE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paragraph" w:customStyle="1" w:styleId="Style4">
    <w:name w:val="Style4"/>
    <w:basedOn w:val="Normalny"/>
    <w:rsid w:val="00E555B6"/>
    <w:pPr>
      <w:widowControl w:val="0"/>
      <w:autoSpaceDE w:val="0"/>
      <w:spacing w:after="0" w:line="178" w:lineRule="exact"/>
    </w:pPr>
    <w:rPr>
      <w:rFonts w:ascii="Constantia" w:eastAsia="Times New Roman" w:hAnsi="Constantia"/>
      <w:sz w:val="24"/>
      <w:szCs w:val="24"/>
    </w:rPr>
  </w:style>
  <w:style w:type="paragraph" w:customStyle="1" w:styleId="Style3">
    <w:name w:val="Style3"/>
    <w:basedOn w:val="Normalny"/>
    <w:rsid w:val="00E555B6"/>
    <w:pPr>
      <w:widowControl w:val="0"/>
      <w:autoSpaceDE w:val="0"/>
      <w:spacing w:after="0" w:line="182" w:lineRule="exact"/>
      <w:ind w:hanging="240"/>
    </w:pPr>
    <w:rPr>
      <w:rFonts w:ascii="Constantia" w:eastAsia="Times New Roman" w:hAnsi="Constantia"/>
      <w:sz w:val="24"/>
      <w:szCs w:val="24"/>
    </w:rPr>
  </w:style>
  <w:style w:type="paragraph" w:customStyle="1" w:styleId="Style13">
    <w:name w:val="Style13"/>
    <w:basedOn w:val="Normalny"/>
    <w:rsid w:val="00E555B6"/>
    <w:pPr>
      <w:widowControl w:val="0"/>
      <w:autoSpaceDE w:val="0"/>
      <w:spacing w:after="0" w:line="182" w:lineRule="exact"/>
    </w:pPr>
    <w:rPr>
      <w:rFonts w:ascii="Constantia" w:eastAsia="Times New Roman" w:hAnsi="Constantia"/>
      <w:sz w:val="24"/>
      <w:szCs w:val="24"/>
    </w:rPr>
  </w:style>
  <w:style w:type="paragraph" w:customStyle="1" w:styleId="Style6">
    <w:name w:val="Style6"/>
    <w:basedOn w:val="Normalny"/>
    <w:rsid w:val="00E555B6"/>
    <w:pPr>
      <w:widowControl w:val="0"/>
      <w:autoSpaceDE w:val="0"/>
      <w:spacing w:after="0" w:line="187" w:lineRule="exact"/>
      <w:ind w:hanging="278"/>
    </w:pPr>
    <w:rPr>
      <w:rFonts w:ascii="Constantia" w:eastAsia="Times New Roman" w:hAnsi="Constantia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E55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link w:val="Tekstprzypisudolnego"/>
    <w:rsid w:val="00E555B6"/>
    <w:rPr>
      <w:rFonts w:cs="Calibri"/>
      <w:lang w:eastAsia="ar-SA"/>
    </w:rPr>
  </w:style>
  <w:style w:type="paragraph" w:customStyle="1" w:styleId="Zwykytekst1">
    <w:name w:val="Zwykły tekst1"/>
    <w:basedOn w:val="Normalny"/>
    <w:rsid w:val="00E555B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Spistreci1">
    <w:name w:val="toc 1"/>
    <w:basedOn w:val="Normalny"/>
    <w:next w:val="Normalny"/>
    <w:rsid w:val="00E555B6"/>
    <w:pPr>
      <w:tabs>
        <w:tab w:val="right" w:leader="underscore" w:pos="9062"/>
      </w:tabs>
      <w:spacing w:before="120"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table" w:styleId="Tabela-Siatka">
    <w:name w:val="Table Grid"/>
    <w:basedOn w:val="Standardowy"/>
    <w:uiPriority w:val="59"/>
    <w:rsid w:val="00126B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282B67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 2/2010</vt:lpstr>
    </vt:vector>
  </TitlesOfParts>
  <Company>Microsoft</Company>
  <LinksUpToDate>false</LinksUpToDate>
  <CharactersWithSpaces>1277</CharactersWithSpaces>
  <SharedDoc>false</SharedDoc>
  <HLinks>
    <vt:vector size="12" baseType="variant">
      <vt:variant>
        <vt:i4>8060981</vt:i4>
      </vt:variant>
      <vt:variant>
        <vt:i4>3</vt:i4>
      </vt:variant>
      <vt:variant>
        <vt:i4>0</vt:i4>
      </vt:variant>
      <vt:variant>
        <vt:i4>5</vt:i4>
      </vt:variant>
      <vt:variant>
        <vt:lpwstr>http://www.mgops.busko.pl/</vt:lpwstr>
      </vt:variant>
      <vt:variant>
        <vt:lpwstr/>
      </vt:variant>
      <vt:variant>
        <vt:i4>1835123</vt:i4>
      </vt:variant>
      <vt:variant>
        <vt:i4>0</vt:i4>
      </vt:variant>
      <vt:variant>
        <vt:i4>0</vt:i4>
      </vt:variant>
      <vt:variant>
        <vt:i4>5</vt:i4>
      </vt:variant>
      <vt:variant>
        <vt:lpwstr>mailto:sekretariat@mgops.busko.pl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2/2010</dc:title>
  <dc:creator>PCPR1</dc:creator>
  <cp:lastModifiedBy>Marcin Długosz</cp:lastModifiedBy>
  <cp:revision>11</cp:revision>
  <cp:lastPrinted>2020-10-24T07:12:00Z</cp:lastPrinted>
  <dcterms:created xsi:type="dcterms:W3CDTF">2025-07-28T13:08:00Z</dcterms:created>
  <dcterms:modified xsi:type="dcterms:W3CDTF">2026-07-31T05:46:00Z</dcterms:modified>
</cp:coreProperties>
</file>